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1C3A" w14:textId="5406F4DA" w:rsidR="005B177C" w:rsidRPr="00BD223E" w:rsidRDefault="005B177C" w:rsidP="004C3006">
      <w:pPr>
        <w:pStyle w:val="Corpotesto"/>
        <w:kinsoku w:val="0"/>
        <w:overflowPunct w:val="0"/>
        <w:spacing w:before="3"/>
        <w:rPr>
          <w:b/>
          <w:bCs/>
          <w:sz w:val="20"/>
          <w:szCs w:val="20"/>
        </w:rPr>
      </w:pPr>
      <w:r w:rsidRPr="00BD223E">
        <w:rPr>
          <w:b/>
          <w:bCs/>
          <w:sz w:val="24"/>
          <w:szCs w:val="24"/>
        </w:rPr>
        <w:t xml:space="preserve">MODULO </w:t>
      </w:r>
      <w:r w:rsidR="00B13870" w:rsidRPr="00BD223E">
        <w:rPr>
          <w:b/>
          <w:bCs/>
          <w:sz w:val="24"/>
          <w:szCs w:val="24"/>
        </w:rPr>
        <w:t>C</w:t>
      </w:r>
      <w:r w:rsidR="00D94153" w:rsidRPr="00BD223E">
        <w:rPr>
          <w:b/>
          <w:bCs/>
          <w:sz w:val="24"/>
          <w:szCs w:val="24"/>
        </w:rPr>
        <w:t xml:space="preserve">1 </w:t>
      </w:r>
      <w:r w:rsidR="008166D7" w:rsidRPr="00BD223E">
        <w:rPr>
          <w:b/>
          <w:bCs/>
          <w:sz w:val="20"/>
          <w:szCs w:val="20"/>
        </w:rPr>
        <w:t xml:space="preserve">– </w:t>
      </w:r>
      <w:r w:rsidR="008166D7" w:rsidRPr="00BD223E">
        <w:rPr>
          <w:b/>
          <w:bCs/>
          <w:sz w:val="24"/>
          <w:szCs w:val="24"/>
        </w:rPr>
        <w:t>COMPONENTE TERRITORIALE</w:t>
      </w:r>
    </w:p>
    <w:p w14:paraId="01C4962B" w14:textId="77777777" w:rsidR="005B177C" w:rsidRPr="003F401C" w:rsidRDefault="005B177C" w:rsidP="004C3006">
      <w:pPr>
        <w:spacing w:after="240"/>
        <w:rPr>
          <w:rFonts w:eastAsia="Arial"/>
          <w:b/>
          <w:sz w:val="24"/>
          <w:szCs w:val="24"/>
        </w:rPr>
      </w:pPr>
    </w:p>
    <w:p w14:paraId="0F447EB4" w14:textId="51A45CAE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4"/>
          <w:szCs w:val="24"/>
        </w:rPr>
      </w:pPr>
      <w:r w:rsidRPr="00AD2013">
        <w:rPr>
          <w:rFonts w:eastAsia="Arial"/>
          <w:b/>
          <w:color w:val="C00000"/>
          <w:sz w:val="24"/>
          <w:szCs w:val="24"/>
        </w:rPr>
        <w:t xml:space="preserve">Comune di </w:t>
      </w:r>
      <w:r w:rsidR="00B15A78" w:rsidRPr="008166D7">
        <w:rPr>
          <w:rFonts w:eastAsia="Arial"/>
          <w:bCs/>
          <w:color w:val="C00000"/>
          <w:sz w:val="24"/>
          <w:szCs w:val="24"/>
        </w:rPr>
        <w:t>________________</w:t>
      </w:r>
    </w:p>
    <w:p w14:paraId="51BD8094" w14:textId="77777777" w:rsidR="00D7410F" w:rsidRDefault="00D7410F" w:rsidP="004C3006">
      <w:pPr>
        <w:spacing w:before="120" w:after="120"/>
        <w:jc w:val="right"/>
        <w:rPr>
          <w:rFonts w:eastAsia="Arial"/>
          <w:i/>
          <w:sz w:val="20"/>
          <w:szCs w:val="20"/>
        </w:rPr>
      </w:pPr>
      <w:r>
        <w:rPr>
          <w:rFonts w:eastAsia="Arial"/>
          <w:i/>
          <w:sz w:val="20"/>
          <w:szCs w:val="20"/>
        </w:rPr>
        <w:t>Area sviluppo economico - Attività produttive</w:t>
      </w:r>
      <w:r>
        <w:rPr>
          <w:rFonts w:eastAsia="Arial"/>
          <w:i/>
          <w:sz w:val="20"/>
          <w:szCs w:val="20"/>
        </w:rPr>
        <w:br/>
        <w:t>Sportello unico delle attività produttive (S.U.A.P.)</w:t>
      </w:r>
    </w:p>
    <w:p w14:paraId="6DFA88A7" w14:textId="77777777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0"/>
          <w:szCs w:val="20"/>
        </w:rPr>
      </w:pPr>
      <w:r w:rsidRPr="00AD2013">
        <w:rPr>
          <w:rFonts w:eastAsia="Arial"/>
          <w:b/>
          <w:color w:val="C00000"/>
          <w:sz w:val="20"/>
          <w:szCs w:val="20"/>
        </w:rPr>
        <w:t xml:space="preserve">Indirizzo </w:t>
      </w:r>
      <w:proofErr w:type="spellStart"/>
      <w:r w:rsidRPr="00AD2013">
        <w:rPr>
          <w:rFonts w:eastAsia="Arial"/>
          <w:b/>
          <w:color w:val="C00000"/>
          <w:sz w:val="20"/>
          <w:szCs w:val="20"/>
        </w:rPr>
        <w:t>pec</w:t>
      </w:r>
      <w:proofErr w:type="spellEnd"/>
      <w:r w:rsidRPr="00AD2013">
        <w:rPr>
          <w:rFonts w:eastAsia="Arial"/>
          <w:b/>
          <w:color w:val="C00000"/>
          <w:sz w:val="20"/>
          <w:szCs w:val="20"/>
        </w:rPr>
        <w:t xml:space="preserve"> di riferimento per inoltro istanza</w:t>
      </w:r>
    </w:p>
    <w:p w14:paraId="140B15D7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085196ED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13D28867" w14:textId="77777777" w:rsidR="00742D8D" w:rsidRPr="001B1EEB" w:rsidRDefault="00742D8D" w:rsidP="004C3006">
      <w:pPr>
        <w:pStyle w:val="Corpotesto"/>
        <w:kinsoku w:val="0"/>
        <w:overflowPunct w:val="0"/>
        <w:spacing w:before="44" w:after="60"/>
        <w:jc w:val="center"/>
        <w:rPr>
          <w:b/>
          <w:i/>
          <w:sz w:val="32"/>
          <w:szCs w:val="32"/>
        </w:rPr>
      </w:pPr>
      <w:r w:rsidRPr="001B1EEB">
        <w:rPr>
          <w:b/>
          <w:i/>
          <w:sz w:val="32"/>
          <w:szCs w:val="32"/>
        </w:rPr>
        <w:t>PROCEDIMENTO UNICO</w:t>
      </w:r>
    </w:p>
    <w:p w14:paraId="0EC7940A" w14:textId="2B67336E" w:rsidR="00742D8D" w:rsidRPr="001B1EEB" w:rsidRDefault="00742D8D" w:rsidP="004C3006">
      <w:pPr>
        <w:pStyle w:val="Corpotesto"/>
        <w:kinsoku w:val="0"/>
        <w:overflowPunct w:val="0"/>
        <w:spacing w:before="44" w:after="120"/>
        <w:jc w:val="center"/>
        <w:rPr>
          <w:bCs/>
          <w:i/>
          <w:sz w:val="20"/>
          <w:szCs w:val="20"/>
        </w:rPr>
      </w:pPr>
      <w:r w:rsidRPr="001B1EEB">
        <w:rPr>
          <w:bCs/>
          <w:i/>
          <w:sz w:val="20"/>
          <w:szCs w:val="20"/>
        </w:rPr>
        <w:t xml:space="preserve">ai sensi dell'art.8 della </w:t>
      </w:r>
      <w:r>
        <w:rPr>
          <w:bCs/>
          <w:i/>
          <w:sz w:val="20"/>
          <w:szCs w:val="20"/>
        </w:rPr>
        <w:t>L.R</w:t>
      </w:r>
      <w:r w:rsidRPr="001B1EEB">
        <w:rPr>
          <w:bCs/>
          <w:i/>
          <w:sz w:val="20"/>
          <w:szCs w:val="20"/>
        </w:rPr>
        <w:t xml:space="preserve">. 1/2020 e degli art.7 e 8 del </w:t>
      </w:r>
      <w:r>
        <w:rPr>
          <w:bCs/>
          <w:i/>
          <w:sz w:val="20"/>
          <w:szCs w:val="20"/>
        </w:rPr>
        <w:t>D.P.R</w:t>
      </w:r>
      <w:r w:rsidRPr="001B1EEB">
        <w:rPr>
          <w:bCs/>
          <w:i/>
          <w:sz w:val="20"/>
          <w:szCs w:val="20"/>
        </w:rPr>
        <w:t>. 160/20</w:t>
      </w:r>
      <w:r w:rsidR="00AD2013">
        <w:rPr>
          <w:bCs/>
          <w:i/>
          <w:sz w:val="20"/>
          <w:szCs w:val="20"/>
        </w:rPr>
        <w:t>10</w:t>
      </w:r>
    </w:p>
    <w:p w14:paraId="69E579AC" w14:textId="0CD840C6" w:rsidR="00742D8D" w:rsidRDefault="00A77014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PROGRAMMA</w:t>
      </w:r>
      <w:r w:rsidR="004C2DCF" w:rsidRPr="00764530">
        <w:rPr>
          <w:b/>
          <w:i/>
          <w:sz w:val="24"/>
          <w:szCs w:val="24"/>
        </w:rPr>
        <w:t xml:space="preserve"> DI MIGLIORAMENTO AZIENDALE (PMA)</w:t>
      </w:r>
    </w:p>
    <w:p w14:paraId="7D606476" w14:textId="77777777" w:rsidR="009952F8" w:rsidRDefault="009952F8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</w:p>
    <w:p w14:paraId="5F39A9BE" w14:textId="77777777" w:rsidR="008166D7" w:rsidRDefault="008166D7" w:rsidP="004C3006">
      <w:pPr>
        <w:pStyle w:val="Corpotesto"/>
        <w:kinsoku w:val="0"/>
        <w:overflowPunct w:val="0"/>
        <w:jc w:val="center"/>
        <w:rPr>
          <w:b/>
          <w:i/>
          <w:sz w:val="24"/>
          <w:szCs w:val="24"/>
        </w:rPr>
      </w:pPr>
    </w:p>
    <w:p w14:paraId="64A58FBD" w14:textId="3A2F0464" w:rsidR="008166D7" w:rsidRDefault="008166D7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</w:t>
      </w:r>
      <w:r w:rsidR="009367BA">
        <w:rPr>
          <w:b/>
          <w:i/>
          <w:sz w:val="24"/>
          <w:szCs w:val="24"/>
        </w:rPr>
        <w:t>1</w:t>
      </w:r>
      <w:r w:rsidR="00A83945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– COMPONENTE TERRITORIALE</w:t>
      </w:r>
    </w:p>
    <w:p w14:paraId="38C83497" w14:textId="65B44EE3" w:rsidR="00A83945" w:rsidRPr="00A83945" w:rsidRDefault="00A83945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0"/>
          <w:szCs w:val="20"/>
        </w:rPr>
      </w:pPr>
      <w:r w:rsidRPr="00A83945">
        <w:rPr>
          <w:b/>
          <w:i/>
          <w:sz w:val="20"/>
          <w:szCs w:val="20"/>
        </w:rPr>
        <w:t>C1.A - PIANIFICAZIONI TERRITORIALI, URBANISTICHE, DI SETTORE E R</w:t>
      </w:r>
      <w:r>
        <w:rPr>
          <w:b/>
          <w:i/>
          <w:sz w:val="20"/>
          <w:szCs w:val="20"/>
        </w:rPr>
        <w:t>E</w:t>
      </w:r>
      <w:r w:rsidRPr="00A83945">
        <w:rPr>
          <w:b/>
          <w:i/>
          <w:sz w:val="20"/>
          <w:szCs w:val="20"/>
        </w:rPr>
        <w:t>GIMI DI TUTELA</w:t>
      </w:r>
    </w:p>
    <w:p w14:paraId="514CFABA" w14:textId="56969527" w:rsidR="008F4EB7" w:rsidRDefault="008F4EB7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3A723F2B" w14:textId="77777777" w:rsidR="008774D5" w:rsidRDefault="008774D5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624D9CEE" w14:textId="77777777" w:rsidR="008774D5" w:rsidRDefault="008774D5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69E4CAEA" w14:textId="77777777" w:rsidR="000805FB" w:rsidRDefault="000805FB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113BA2A4" w14:textId="450AADC7" w:rsidR="008F4EB7" w:rsidRPr="00A83945" w:rsidRDefault="009944B3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  <w:r w:rsidRPr="00A83945">
        <w:rPr>
          <w:b/>
          <w:i/>
          <w:sz w:val="22"/>
          <w:szCs w:val="22"/>
        </w:rPr>
        <w:t>A cura di:</w:t>
      </w:r>
    </w:p>
    <w:p w14:paraId="176AC67A" w14:textId="580F0316" w:rsidR="004C3006" w:rsidRPr="00A83945" w:rsidRDefault="00F33428" w:rsidP="004C3006">
      <w:pPr>
        <w:pStyle w:val="Corpotesto"/>
        <w:kinsoku w:val="0"/>
        <w:overflowPunct w:val="0"/>
        <w:spacing w:before="120" w:line="260" w:lineRule="exact"/>
      </w:pPr>
      <w:r w:rsidRPr="00A83945">
        <w:t>Nome e Cognome ____________________________________________________________________________________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5"/>
      </w:tblGrid>
      <w:tr w:rsidR="00F33428" w14:paraId="275CACCC" w14:textId="77777777" w:rsidTr="009944B3">
        <w:trPr>
          <w:trHeight w:val="567"/>
        </w:trPr>
        <w:tc>
          <w:tcPr>
            <w:tcW w:w="9915" w:type="dxa"/>
          </w:tcPr>
          <w:p w14:paraId="1DD2498F" w14:textId="67E5E659" w:rsidR="00F33428" w:rsidRDefault="00F33428" w:rsidP="00F33428">
            <w:pPr>
              <w:pStyle w:val="Corpotesto"/>
              <w:kinsoku w:val="0"/>
              <w:overflowPunct w:val="0"/>
              <w:spacing w:before="60"/>
              <w:jc w:val="both"/>
              <w:rPr>
                <w:i/>
                <w:iCs/>
                <w:color w:val="808080"/>
              </w:rPr>
            </w:pPr>
            <w:r w:rsidRPr="009944B3">
              <w:rPr>
                <w:b/>
                <w:bCs/>
                <w:i/>
                <w:iCs/>
                <w:color w:val="808080"/>
              </w:rPr>
              <w:t>N.B.</w:t>
            </w:r>
            <w:r w:rsidRPr="009944B3">
              <w:rPr>
                <w:i/>
                <w:iCs/>
                <w:color w:val="808080"/>
              </w:rPr>
              <w:t xml:space="preserve"> I dati del </w:t>
            </w:r>
            <w:r w:rsidR="009944B3" w:rsidRPr="009944B3">
              <w:rPr>
                <w:i/>
                <w:iCs/>
                <w:color w:val="808080"/>
              </w:rPr>
              <w:t>tecnico incarico devono</w:t>
            </w:r>
            <w:r w:rsidRPr="009944B3">
              <w:rPr>
                <w:i/>
                <w:iCs/>
                <w:color w:val="808080"/>
              </w:rPr>
              <w:t xml:space="preserve"> </w:t>
            </w:r>
            <w:r w:rsidR="009944B3" w:rsidRPr="009944B3">
              <w:rPr>
                <w:i/>
                <w:iCs/>
                <w:color w:val="808080"/>
              </w:rPr>
              <w:t>corrispondere</w:t>
            </w:r>
            <w:r w:rsidRPr="009944B3">
              <w:rPr>
                <w:i/>
                <w:iCs/>
                <w:color w:val="808080"/>
              </w:rPr>
              <w:t xml:space="preserve"> con</w:t>
            </w:r>
            <w:r w:rsidR="009944B3">
              <w:rPr>
                <w:i/>
                <w:iCs/>
                <w:color w:val="808080"/>
              </w:rPr>
              <w:t xml:space="preserve"> uno di </w:t>
            </w:r>
            <w:r w:rsidRPr="009944B3">
              <w:rPr>
                <w:i/>
                <w:iCs/>
                <w:color w:val="808080"/>
              </w:rPr>
              <w:t xml:space="preserve">quelli già indicati nel </w:t>
            </w:r>
            <w:r w:rsidRPr="009944B3">
              <w:rPr>
                <w:b/>
                <w:bCs/>
                <w:i/>
                <w:iCs/>
                <w:color w:val="808080"/>
              </w:rPr>
              <w:t>Modulo A – Domanda</w:t>
            </w:r>
            <w:r w:rsidR="000805FB" w:rsidRPr="009944B3">
              <w:rPr>
                <w:b/>
                <w:bCs/>
                <w:i/>
                <w:iCs/>
                <w:color w:val="808080"/>
              </w:rPr>
              <w:t>.</w:t>
            </w:r>
          </w:p>
        </w:tc>
      </w:tr>
    </w:tbl>
    <w:p w14:paraId="03441FA9" w14:textId="677F4346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1844CD12" w14:textId="227BE097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0563CB6A" w14:textId="607F4AB7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39B586FA" w14:textId="77777777" w:rsidR="0006345E" w:rsidRDefault="0006345E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</w:pPr>
    </w:p>
    <w:p w14:paraId="7B961BE9" w14:textId="5C508DC5" w:rsidR="00F87A07" w:rsidRPr="004C2DCF" w:rsidRDefault="00F87A07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  <w:sectPr w:rsidR="00F87A07" w:rsidRPr="004C2DCF" w:rsidSect="004C3006">
          <w:headerReference w:type="default" r:id="rId8"/>
          <w:footerReference w:type="default" r:id="rId9"/>
          <w:headerReference w:type="first" r:id="rId10"/>
          <w:footerReference w:type="first" r:id="rId11"/>
          <w:pgSz w:w="11910" w:h="16840" w:code="9"/>
          <w:pgMar w:top="567" w:right="851" w:bottom="567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51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1266"/>
        <w:gridCol w:w="1811"/>
        <w:gridCol w:w="3844"/>
        <w:gridCol w:w="3843"/>
        <w:gridCol w:w="3937"/>
      </w:tblGrid>
      <w:tr w:rsidR="009367BA" w:rsidRPr="00DB23C6" w14:paraId="34B04582" w14:textId="77777777" w:rsidTr="00054471">
        <w:trPr>
          <w:trHeight w:val="340"/>
        </w:trPr>
        <w:tc>
          <w:tcPr>
            <w:tcW w:w="1119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BE6CA3A" w14:textId="395D5CC6" w:rsidR="009367BA" w:rsidRPr="00DB23C6" w:rsidRDefault="009367BA" w:rsidP="009367B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lastRenderedPageBreak/>
              <w:t>PIANIFICAZIONI TERRITORIALI, URBANISTICHE, DI SETTORE E R</w:t>
            </w:r>
            <w:r w:rsidR="00A83945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E</w:t>
            </w: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GIMI DI TUTELA</w:t>
            </w:r>
          </w:p>
        </w:tc>
        <w:tc>
          <w:tcPr>
            <w:tcW w:w="3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FE8E544" w14:textId="77777777" w:rsidR="009367BA" w:rsidRPr="00DB23C6" w:rsidRDefault="009367BA" w:rsidP="00240C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COMPATIBILITA' DEL PMA</w:t>
            </w:r>
          </w:p>
        </w:tc>
      </w:tr>
      <w:tr w:rsidR="009367BA" w:rsidRPr="00DB23C6" w14:paraId="3C99BC41" w14:textId="77777777" w:rsidTr="00054471">
        <w:trPr>
          <w:trHeight w:val="462"/>
        </w:trPr>
        <w:tc>
          <w:tcPr>
            <w:tcW w:w="3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696763F7" w14:textId="77777777" w:rsidR="009367BA" w:rsidRPr="00DB23C6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STRUMENTI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E72EF78" w14:textId="77777777" w:rsidR="009367BA" w:rsidRPr="00DB23C6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sz w:val="18"/>
                <w:szCs w:val="18"/>
                <w:lang w:bidi="hi-IN"/>
              </w:rPr>
              <w:t>INQUADRAMENTO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59A848" w14:textId="77777777" w:rsidR="009367BA" w:rsidRPr="00DB23C6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  <w:lang w:bidi="hi-IN"/>
              </w:rPr>
            </w:pPr>
            <w:r w:rsidRPr="0066368C">
              <w:rPr>
                <w:rFonts w:eastAsia="Times New Roman"/>
                <w:color w:val="000000"/>
                <w:sz w:val="16"/>
                <w:szCs w:val="16"/>
                <w:lang w:bidi="hi-IN"/>
              </w:rPr>
              <w:t xml:space="preserve">(Indicare le modalità di assentibilità, es. </w:t>
            </w:r>
            <w:r w:rsidRPr="0066368C">
              <w:rPr>
                <w:rFonts w:eastAsia="Times New Roman"/>
                <w:color w:val="000000"/>
                <w:sz w:val="16"/>
                <w:szCs w:val="16"/>
                <w:shd w:val="clear" w:color="auto" w:fill="E7E6E6" w:themeFill="background2"/>
                <w:lang w:bidi="hi-IN"/>
              </w:rPr>
              <w:t>intervento consentito dalle NTA, attivazione del PUA ecc.)</w:t>
            </w:r>
          </w:p>
        </w:tc>
      </w:tr>
      <w:tr w:rsidR="00054471" w:rsidRPr="00DB23C6" w14:paraId="337CFE8F" w14:textId="77777777" w:rsidTr="00054471">
        <w:trPr>
          <w:trHeight w:val="194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ECED04" w14:textId="4D5447E8" w:rsidR="00054471" w:rsidRPr="00DB23C6" w:rsidRDefault="00054471" w:rsidP="0092705E">
            <w:pPr>
              <w:ind w:left="113" w:right="113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  <w:t>TUTELA STORICO AMBIENTALE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0AA5C4" w14:textId="25280B4A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PRG</w:t>
            </w:r>
          </w:p>
        </w:tc>
        <w:tc>
          <w:tcPr>
            <w:tcW w:w="1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D7EB3E" w14:textId="4D9E41F8" w:rsidR="00054471" w:rsidRPr="0092705E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color w:val="000000"/>
                <w:sz w:val="18"/>
                <w:szCs w:val="18"/>
                <w:lang w:bidi="hi-IN"/>
              </w:rPr>
            </w:pPr>
            <w:r w:rsidRPr="0066368C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Indicare Comune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6689D5D" w14:textId="77777777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sz w:val="18"/>
                <w:szCs w:val="18"/>
                <w:lang w:bidi="hi-IN"/>
              </w:rPr>
              <w:t>Estremi di Approvazione/Adozione</w:t>
            </w:r>
          </w:p>
        </w:tc>
        <w:tc>
          <w:tcPr>
            <w:tcW w:w="3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CBBC" w14:textId="77777777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sz w:val="18"/>
                <w:szCs w:val="18"/>
                <w:lang w:bidi="hi-IN"/>
              </w:rPr>
              <w:t>Zonizzazione/Disciplina</w:t>
            </w:r>
          </w:p>
        </w:tc>
        <w:tc>
          <w:tcPr>
            <w:tcW w:w="39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A1B1" w14:textId="77777777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bidi="hi-IN"/>
              </w:rPr>
            </w:pPr>
          </w:p>
        </w:tc>
      </w:tr>
      <w:tr w:rsidR="00054471" w:rsidRPr="00DB23C6" w14:paraId="11436627" w14:textId="77777777" w:rsidTr="00054471">
        <w:trPr>
          <w:trHeight w:val="434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CB6C" w14:textId="3462CCB7" w:rsidR="00054471" w:rsidRPr="00DB23C6" w:rsidRDefault="00054471" w:rsidP="0092705E">
            <w:pPr>
              <w:ind w:left="113" w:right="113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8D4062" w14:textId="0DACE27F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EBA0AD" w14:textId="77777777" w:rsidR="00054471" w:rsidRPr="0092705E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color w:val="AEAAAA" w:themeColor="background2" w:themeShade="BF"/>
                <w:sz w:val="18"/>
                <w:szCs w:val="18"/>
                <w:lang w:bidi="hi-IN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3800C13" w14:textId="77777777" w:rsidR="00054471" w:rsidRPr="00DB23C6" w:rsidRDefault="00054471" w:rsidP="0066368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bidi="hi-IN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1F39" w14:textId="77777777" w:rsidR="00054471" w:rsidRPr="00DB23C6" w:rsidRDefault="00054471" w:rsidP="0066368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bidi="hi-IN"/>
              </w:rPr>
            </w:pPr>
          </w:p>
        </w:tc>
        <w:tc>
          <w:tcPr>
            <w:tcW w:w="39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6C43E" w14:textId="77777777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bidi="hi-IN"/>
              </w:rPr>
            </w:pPr>
          </w:p>
        </w:tc>
      </w:tr>
      <w:tr w:rsidR="00054471" w:rsidRPr="00DB23C6" w14:paraId="286EF768" w14:textId="77777777" w:rsidTr="00054471">
        <w:trPr>
          <w:trHeight w:val="450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vAlign w:val="center"/>
          </w:tcPr>
          <w:p w14:paraId="6F40F84A" w14:textId="5D8ECE5C" w:rsidR="00054471" w:rsidRPr="00DB23C6" w:rsidRDefault="00054471" w:rsidP="0092705E">
            <w:pPr>
              <w:ind w:left="113" w:right="113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5D24D27D" w14:textId="61DA3F0D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Elaborati specifici del Comune di Roma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000000"/>
              <w:right w:val="single" w:sz="4" w:space="0" w:color="auto"/>
            </w:tcBorders>
            <w:shd w:val="clear" w:color="000000" w:fill="D0CECE"/>
            <w:vAlign w:val="center"/>
          </w:tcPr>
          <w:p w14:paraId="4F26D0A0" w14:textId="0F7AF47E" w:rsidR="00054471" w:rsidRPr="0066368C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  <w:r w:rsidRPr="0066368C"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  <w:t>Carta della qualità</w:t>
            </w:r>
          </w:p>
        </w:tc>
        <w:tc>
          <w:tcPr>
            <w:tcW w:w="76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6A69" w14:textId="1FC11397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Specificare se i beni sono individuati all’interno della cartografica dedicata</w:t>
            </w:r>
          </w:p>
        </w:tc>
        <w:tc>
          <w:tcPr>
            <w:tcW w:w="3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0147" w14:textId="77777777" w:rsidR="00054471" w:rsidRPr="00DB23C6" w:rsidRDefault="00054471" w:rsidP="008148D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bidi="hi-IN"/>
              </w:rPr>
            </w:pPr>
          </w:p>
        </w:tc>
      </w:tr>
      <w:tr w:rsidR="00054471" w:rsidRPr="00DB23C6" w14:paraId="65718497" w14:textId="77777777" w:rsidTr="00054471">
        <w:trPr>
          <w:trHeight w:val="450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vAlign w:val="center"/>
          </w:tcPr>
          <w:p w14:paraId="1406ABC3" w14:textId="3E3DC6B3" w:rsidR="00054471" w:rsidRPr="00DB23C6" w:rsidRDefault="00054471" w:rsidP="0092705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extDirection w:val="btLr"/>
            <w:vAlign w:val="center"/>
          </w:tcPr>
          <w:p w14:paraId="1B286DB4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F114D43" w14:textId="39B74029" w:rsidR="00054471" w:rsidRPr="0066368C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  <w:r w:rsidRPr="0066368C"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  <w:t>Rete ecologica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AB6E" w14:textId="7A4D3F4D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Specificare se i beni sono individuati all’interno della cartografica dedicata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65541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bidi="hi-IN"/>
              </w:rPr>
            </w:pPr>
          </w:p>
        </w:tc>
      </w:tr>
      <w:tr w:rsidR="00054471" w:rsidRPr="00DB23C6" w14:paraId="76A90A43" w14:textId="77777777" w:rsidTr="00054471">
        <w:trPr>
          <w:trHeight w:val="450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14:paraId="70F2E88E" w14:textId="6BEF11A8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1D07138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PTPR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4943EE6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  <w:t>Tav. A</w:t>
            </w:r>
          </w:p>
        </w:tc>
        <w:tc>
          <w:tcPr>
            <w:tcW w:w="76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B0F4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Inserire il paesaggio di riferimento</w:t>
            </w:r>
          </w:p>
        </w:tc>
        <w:tc>
          <w:tcPr>
            <w:tcW w:w="39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71B5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bidi="hi-IN"/>
              </w:rPr>
            </w:pPr>
          </w:p>
        </w:tc>
      </w:tr>
      <w:tr w:rsidR="00054471" w:rsidRPr="00DB23C6" w14:paraId="3A41CC07" w14:textId="77777777" w:rsidTr="00054471">
        <w:trPr>
          <w:trHeight w:val="162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FBA08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4B36EF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5875660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  <w:t>Tav. B</w:t>
            </w:r>
          </w:p>
        </w:tc>
        <w:tc>
          <w:tcPr>
            <w:tcW w:w="7687" w:type="dxa"/>
            <w:gridSpan w:val="2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7BC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3A3838"/>
                <w:sz w:val="16"/>
                <w:szCs w:val="16"/>
                <w:lang w:bidi="hi-IN"/>
              </w:rPr>
            </w:pP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</w:t>
            </w: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</w:t>
            </w:r>
            <w:r w:rsidRPr="0066368C"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  <w:t>Beni paesaggistici art. 134 comma 1 lettera a) - (Beni dichiarativi)</w:t>
            </w:r>
          </w:p>
        </w:tc>
        <w:tc>
          <w:tcPr>
            <w:tcW w:w="39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CE57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2F3EEAAF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3CFC0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CE645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3A9D1D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364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12C58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6AE6118B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BE16B1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7932F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A5A73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CA1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FBD84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706D5295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3C023A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E20F1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B2AE65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2172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4FA90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18D1A20E" w14:textId="77777777" w:rsidTr="00054471">
        <w:trPr>
          <w:trHeight w:val="162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60A07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BB779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E8063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544F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3A3838"/>
                <w:sz w:val="16"/>
                <w:szCs w:val="16"/>
                <w:lang w:bidi="hi-IN"/>
              </w:rPr>
            </w:pP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</w:t>
            </w: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</w:t>
            </w:r>
            <w:r w:rsidRPr="0066368C"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  <w:t>Beni Paesaggistici art. 134 comma 1 lettera b) - (Beni ricognitivi di legge)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34818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3A483F87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D42A4B0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B4D73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B14CA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275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D321C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503F2F35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B9F257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2B457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1D6B6A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7FA0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2E6DB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179A6E5A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02E151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8AAAD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C86F05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CAC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B7529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23901DC6" w14:textId="77777777" w:rsidTr="00054471">
        <w:trPr>
          <w:trHeight w:val="162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883EFA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4ACD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C7EB3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0D94" w14:textId="77777777" w:rsidR="00054471" w:rsidRPr="0066368C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</w:t>
            </w:r>
            <w:r w:rsidRPr="0066368C"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  <w:t xml:space="preserve">   Beni Paesaggistici art. 134 comma 1 lettera c) - (Ricognitivi di piano)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DA3C2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6BE89C68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D30CA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9F0D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BA01C3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6783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9E5FB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5241B021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C533E5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4CA9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BD842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E94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9B858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2BCE08F3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EC99D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96DE3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D9A636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2C20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B9E8A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303B1013" w14:textId="77777777" w:rsidTr="00054471">
        <w:trPr>
          <w:trHeight w:val="186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3A0CA6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0402E3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EF9C59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  <w:t>Tav. C</w:t>
            </w:r>
          </w:p>
        </w:tc>
        <w:tc>
          <w:tcPr>
            <w:tcW w:w="7687" w:type="dxa"/>
            <w:gridSpan w:val="2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F307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3A3838"/>
                <w:sz w:val="16"/>
                <w:szCs w:val="16"/>
                <w:lang w:bidi="hi-IN"/>
              </w:rPr>
            </w:pP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</w:t>
            </w: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</w:t>
            </w:r>
            <w:r w:rsidRPr="0066368C"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  <w:t>Beni del Patrimonio Naturale</w:t>
            </w:r>
          </w:p>
        </w:tc>
        <w:tc>
          <w:tcPr>
            <w:tcW w:w="393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10E35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4E8DAA3F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4E4767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119E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6BA3F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D80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3854D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6034DAC7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C9137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CC19A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9C1713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FD7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23FC1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49E8EECA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B9F44F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E69BF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8B7F35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DE4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B5BAD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64D949E1" w14:textId="77777777" w:rsidTr="00054471">
        <w:trPr>
          <w:trHeight w:val="186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81D8770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E1952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24AFBF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087A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3A3838"/>
                <w:sz w:val="16"/>
                <w:szCs w:val="16"/>
                <w:lang w:bidi="hi-IN"/>
              </w:rPr>
            </w:pP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</w:t>
            </w: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</w:t>
            </w:r>
            <w:r w:rsidRPr="0066368C"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  <w:t>Beni del Patrimonio Culturale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D2534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1287B029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F41EA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496F7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46376A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E23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AD91B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36EC5D1C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DD61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8ABE84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BBB48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926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37BAD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5A6353C5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BCDD0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7837E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064588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425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C6FA1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00861663" w14:textId="77777777" w:rsidTr="00054471">
        <w:trPr>
          <w:trHeight w:val="186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F919611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36DA6C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664FAD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962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3A3838"/>
                <w:sz w:val="16"/>
                <w:szCs w:val="16"/>
                <w:lang w:bidi="hi-IN"/>
              </w:rPr>
            </w:pPr>
            <w:r w:rsidRPr="0066368C">
              <w:rPr>
                <w:rFonts w:ascii="Wingdings" w:eastAsia="Times New Roman" w:hAnsi="Wingdings"/>
                <w:color w:val="3A3838"/>
                <w:sz w:val="18"/>
                <w:szCs w:val="18"/>
                <w:lang w:bidi="hi-IN"/>
              </w:rPr>
              <w:t></w:t>
            </w:r>
            <w:r w:rsidRPr="0066368C"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  <w:t xml:space="preserve">   Ambiti prioritari per i progetti di conservazione, recupero, riqualificazione, gestione e valorizzazione del paesaggio Regionale art. 143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C758B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367EA006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1592FB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B477C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651042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A43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1D614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14A20C44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CDC917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A85911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6D8F42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A5A7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8C6DD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  <w:tr w:rsidR="00054471" w:rsidRPr="00DB23C6" w14:paraId="017E8FFE" w14:textId="77777777" w:rsidTr="00054471">
        <w:trPr>
          <w:trHeight w:val="227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BD497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B86659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811" w:type="dxa"/>
            <w:vMerge/>
            <w:tcBorders>
              <w:top w:val="single" w:sz="4" w:space="0" w:color="404040" w:themeColor="text1" w:themeTint="BF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3B316E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45A5" w14:textId="77777777" w:rsidR="00054471" w:rsidRPr="00DB23C6" w:rsidRDefault="00054471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Specificare:</w:t>
            </w:r>
          </w:p>
        </w:tc>
        <w:tc>
          <w:tcPr>
            <w:tcW w:w="3937" w:type="dxa"/>
            <w:vMerge/>
            <w:tcBorders>
              <w:top w:val="single" w:sz="4" w:space="0" w:color="404040" w:themeColor="text1" w:themeTint="BF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08802" w14:textId="77777777" w:rsidR="00054471" w:rsidRPr="00DB23C6" w:rsidRDefault="00054471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3A3838"/>
                <w:sz w:val="18"/>
                <w:szCs w:val="18"/>
                <w:lang w:bidi="hi-IN"/>
              </w:rPr>
            </w:pPr>
          </w:p>
        </w:tc>
      </w:tr>
    </w:tbl>
    <w:p w14:paraId="3B4F61D6" w14:textId="77777777" w:rsidR="0066368C" w:rsidRDefault="0066368C"/>
    <w:p w14:paraId="30692C40" w14:textId="77777777" w:rsidR="0066368C" w:rsidRDefault="0066368C"/>
    <w:p w14:paraId="24238CFC" w14:textId="77777777" w:rsidR="0066368C" w:rsidRDefault="0066368C"/>
    <w:tbl>
      <w:tblPr>
        <w:tblW w:w="151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3077"/>
        <w:gridCol w:w="3844"/>
        <w:gridCol w:w="3843"/>
        <w:gridCol w:w="3937"/>
      </w:tblGrid>
      <w:tr w:rsidR="0066368C" w:rsidRPr="00DB23C6" w14:paraId="273AC6F2" w14:textId="77777777" w:rsidTr="0066368C">
        <w:trPr>
          <w:trHeight w:val="340"/>
        </w:trPr>
        <w:tc>
          <w:tcPr>
            <w:tcW w:w="1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E6FD45" w14:textId="77777777" w:rsidR="0066368C" w:rsidRPr="00DB23C6" w:rsidRDefault="0066368C" w:rsidP="001B243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PIANIFICAZIONI TERRITORIALI, URBANISTICHE, DI SETTORE E R</w:t>
            </w:r>
            <w:r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E</w:t>
            </w: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GIMI DI TUTELA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28F1C3A" w14:textId="77777777" w:rsidR="0066368C" w:rsidRPr="00DB23C6" w:rsidRDefault="0066368C" w:rsidP="001B243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COMPATIBILITA' DEL PMA</w:t>
            </w:r>
          </w:p>
        </w:tc>
      </w:tr>
      <w:tr w:rsidR="0066368C" w:rsidRPr="00DB23C6" w14:paraId="7AEF6AE2" w14:textId="77777777" w:rsidTr="00054471">
        <w:trPr>
          <w:trHeight w:val="462"/>
        </w:trPr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4EEFEA5" w14:textId="77777777" w:rsidR="0066368C" w:rsidRPr="00DB23C6" w:rsidRDefault="0066368C" w:rsidP="001B243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STRUMENTI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FABB36B" w14:textId="77777777" w:rsidR="0066368C" w:rsidRPr="00DB23C6" w:rsidRDefault="0066368C" w:rsidP="001B243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sz w:val="18"/>
                <w:szCs w:val="18"/>
                <w:lang w:bidi="hi-IN"/>
              </w:rPr>
              <w:t>INQUADRAMENTO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90EE18A" w14:textId="77777777" w:rsidR="0066368C" w:rsidRPr="00DB23C6" w:rsidRDefault="0066368C" w:rsidP="001B243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  <w:lang w:bidi="hi-IN"/>
              </w:rPr>
            </w:pPr>
            <w:r w:rsidRPr="0066368C">
              <w:rPr>
                <w:rFonts w:eastAsia="Times New Roman"/>
                <w:color w:val="000000"/>
                <w:sz w:val="16"/>
                <w:szCs w:val="16"/>
                <w:lang w:bidi="hi-IN"/>
              </w:rPr>
              <w:t xml:space="preserve">(Indicare le modalità di assentibilità, es. </w:t>
            </w:r>
            <w:r w:rsidRPr="0066368C">
              <w:rPr>
                <w:rFonts w:eastAsia="Times New Roman"/>
                <w:color w:val="000000"/>
                <w:sz w:val="16"/>
                <w:szCs w:val="16"/>
                <w:shd w:val="clear" w:color="auto" w:fill="E7E6E6" w:themeFill="background2"/>
                <w:lang w:bidi="hi-IN"/>
              </w:rPr>
              <w:t>intervento consentito dalle NTA, attivazione del PUA ecc.)</w:t>
            </w:r>
          </w:p>
        </w:tc>
      </w:tr>
      <w:tr w:rsidR="0066368C" w:rsidRPr="00DB23C6" w14:paraId="6A697275" w14:textId="77777777" w:rsidTr="00054471">
        <w:trPr>
          <w:trHeight w:val="454"/>
        </w:trPr>
        <w:tc>
          <w:tcPr>
            <w:tcW w:w="430" w:type="dxa"/>
            <w:vMerge w:val="restart"/>
            <w:tcBorders>
              <w:top w:val="single" w:sz="4" w:space="0" w:color="404040" w:themeColor="text1" w:themeTint="BF"/>
              <w:left w:val="single" w:sz="8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6A3679EE" w14:textId="5594EB75" w:rsidR="0066368C" w:rsidRPr="00DB23C6" w:rsidRDefault="0066368C" w:rsidP="0066368C">
            <w:pPr>
              <w:ind w:left="113" w:right="113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  <w:t>TUTELA STORICO AMBIENTALE</w:t>
            </w:r>
          </w:p>
        </w:tc>
        <w:tc>
          <w:tcPr>
            <w:tcW w:w="3077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6F080CB" w14:textId="70A4AD3A" w:rsidR="0066368C" w:rsidRPr="00DB23C6" w:rsidRDefault="0066368C" w:rsidP="0066368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Uso civico</w:t>
            </w:r>
          </w:p>
        </w:tc>
        <w:tc>
          <w:tcPr>
            <w:tcW w:w="3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5A6A9D" w14:textId="7FB85C8C" w:rsidR="0066368C" w:rsidRDefault="0066368C" w:rsidP="0066368C">
            <w:pPr>
              <w:widowControl/>
              <w:autoSpaceDE/>
              <w:autoSpaceDN/>
              <w:adjustRightInd/>
              <w:spacing w:before="120" w:after="120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r w:rsidR="005815AE"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Ricade </w:t>
            </w:r>
          </w:p>
          <w:p w14:paraId="1389C3B7" w14:textId="5EC36E7A" w:rsidR="0066368C" w:rsidRPr="00DB23C6" w:rsidRDefault="0066368C" w:rsidP="0066368C">
            <w:pPr>
              <w:widowControl/>
              <w:autoSpaceDE/>
              <w:autoSpaceDN/>
              <w:adjustRightInd/>
              <w:spacing w:before="120" w:after="120"/>
              <w:rPr>
                <w:rFonts w:ascii="Wingdings" w:eastAsia="Times New Roman" w:hAnsi="Wingdings"/>
                <w:color w:val="3A3838"/>
                <w:sz w:val="16"/>
                <w:szCs w:val="16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r w:rsidR="005815AE"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Non </w:t>
            </w:r>
            <w:r w:rsidR="005815AE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</w:t>
            </w:r>
            <w:r w:rsidR="005815AE"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icade</w:t>
            </w:r>
          </w:p>
        </w:tc>
        <w:tc>
          <w:tcPr>
            <w:tcW w:w="3843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0066" w14:textId="5A87FB5A" w:rsidR="0066368C" w:rsidRPr="00DB23C6" w:rsidRDefault="005815AE" w:rsidP="0066368C">
            <w:pPr>
              <w:widowControl/>
              <w:autoSpaceDE/>
              <w:autoSpaceDN/>
              <w:adjustRightInd/>
              <w:jc w:val="center"/>
              <w:rPr>
                <w:rFonts w:ascii="Wingdings" w:eastAsia="Times New Roman" w:hAnsi="Wingdings"/>
                <w:color w:val="3A3838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D</w:t>
            </w:r>
            <w:r w:rsidR="0066368C" w:rsidRPr="00DB23C6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escrivere se Privato Gravato; demanio collettivo</w:t>
            </w:r>
          </w:p>
        </w:tc>
        <w:tc>
          <w:tcPr>
            <w:tcW w:w="39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A1661" w14:textId="77777777" w:rsidR="0066368C" w:rsidRPr="00DB23C6" w:rsidRDefault="0066368C" w:rsidP="0066368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66368C" w:rsidRPr="00DB23C6" w14:paraId="2DDC7F54" w14:textId="77777777" w:rsidTr="00054471">
        <w:trPr>
          <w:cantSplit/>
          <w:trHeight w:val="340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7BEE28A" w14:textId="48CC02D1" w:rsidR="0066368C" w:rsidRPr="00DB23C6" w:rsidRDefault="0066368C" w:rsidP="0066368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057D43" w14:textId="64D6D788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P.T.P. 15/12 </w:t>
            </w:r>
            <w:r w:rsidR="00616BCD" w:rsidRPr="00616BC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"Valle della Caffarella Appia Antica e Acquedotti"</w:t>
            </w:r>
          </w:p>
        </w:tc>
        <w:tc>
          <w:tcPr>
            <w:tcW w:w="3844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AA31E80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3A3838"/>
                <w:sz w:val="16"/>
                <w:szCs w:val="16"/>
                <w:lang w:bidi="hi-IN"/>
              </w:rPr>
            </w:pPr>
            <w:r w:rsidRPr="00DB23C6">
              <w:rPr>
                <w:rFonts w:ascii="Wingdings" w:eastAsia="Times New Roman" w:hAnsi="Wingdings"/>
                <w:color w:val="3A3838"/>
                <w:sz w:val="16"/>
                <w:szCs w:val="16"/>
                <w:lang w:bidi="hi-IN"/>
              </w:rPr>
              <w:t></w:t>
            </w:r>
            <w:r w:rsidRPr="00DB23C6">
              <w:rPr>
                <w:rFonts w:eastAsia="Times New Roman"/>
                <w:color w:val="3A3838"/>
                <w:sz w:val="16"/>
                <w:szCs w:val="16"/>
                <w:lang w:bidi="hi-IN"/>
              </w:rPr>
              <w:t xml:space="preserve"> Ricade all'interno del P.T.P. 15/12</w:t>
            </w:r>
          </w:p>
        </w:tc>
        <w:tc>
          <w:tcPr>
            <w:tcW w:w="3843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DFF3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3A3838"/>
                <w:sz w:val="16"/>
                <w:szCs w:val="16"/>
                <w:lang w:bidi="hi-IN"/>
              </w:rPr>
            </w:pPr>
            <w:r w:rsidRPr="00DB23C6">
              <w:rPr>
                <w:rFonts w:ascii="Wingdings" w:eastAsia="Times New Roman" w:hAnsi="Wingdings"/>
                <w:color w:val="3A3838"/>
                <w:sz w:val="16"/>
                <w:szCs w:val="16"/>
                <w:lang w:bidi="hi-IN"/>
              </w:rPr>
              <w:t></w:t>
            </w:r>
            <w:r w:rsidRPr="00DB23C6">
              <w:rPr>
                <w:rFonts w:eastAsia="Times New Roman"/>
                <w:color w:val="3A3838"/>
                <w:sz w:val="16"/>
                <w:szCs w:val="16"/>
                <w:lang w:bidi="hi-IN"/>
              </w:rPr>
              <w:t xml:space="preserve"> Non Ricade all'interno del P.T.P. 15/12</w:t>
            </w:r>
          </w:p>
        </w:tc>
        <w:tc>
          <w:tcPr>
            <w:tcW w:w="39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D6A1B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66368C" w:rsidRPr="00DB23C6" w14:paraId="08C21346" w14:textId="77777777" w:rsidTr="00054471">
        <w:trPr>
          <w:trHeight w:val="859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F0D742E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1188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5BF6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 xml:space="preserve">Specificare: Zonizzazione n.1… (Indicarla secondo quanto presente </w:t>
            </w:r>
            <w:r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 xml:space="preserve">e </w:t>
            </w:r>
            <w:r w:rsidRPr="00DB23C6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indicato dalla tav.1 della Zonizzazione)</w:t>
            </w:r>
          </w:p>
        </w:tc>
        <w:tc>
          <w:tcPr>
            <w:tcW w:w="3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49FC5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66368C" w:rsidRPr="00DB23C6" w14:paraId="64654533" w14:textId="77777777" w:rsidTr="00054471">
        <w:trPr>
          <w:trHeight w:val="338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86A1B94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9B0CA9E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Area Naturale Protetta</w:t>
            </w:r>
          </w:p>
        </w:tc>
        <w:tc>
          <w:tcPr>
            <w:tcW w:w="3844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E59DEAC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3A3838"/>
                <w:sz w:val="16"/>
                <w:szCs w:val="16"/>
                <w:lang w:bidi="hi-IN"/>
              </w:rPr>
            </w:pPr>
            <w:r w:rsidRPr="00DB23C6">
              <w:rPr>
                <w:rFonts w:ascii="Wingdings" w:eastAsia="Times New Roman" w:hAnsi="Wingdings"/>
                <w:color w:val="3A3838"/>
                <w:sz w:val="16"/>
                <w:szCs w:val="16"/>
                <w:lang w:bidi="hi-IN"/>
              </w:rPr>
              <w:t></w:t>
            </w:r>
            <w:r w:rsidRPr="00DB23C6">
              <w:rPr>
                <w:rFonts w:eastAsia="Times New Roman"/>
                <w:color w:val="3A3838"/>
                <w:sz w:val="16"/>
                <w:szCs w:val="16"/>
                <w:lang w:bidi="hi-IN"/>
              </w:rPr>
              <w:t xml:space="preserve"> Ricade all'interno dell'area Naturale Protetta</w:t>
            </w:r>
          </w:p>
        </w:tc>
        <w:tc>
          <w:tcPr>
            <w:tcW w:w="3843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4D11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3A3838"/>
                <w:sz w:val="16"/>
                <w:szCs w:val="16"/>
                <w:lang w:bidi="hi-IN"/>
              </w:rPr>
            </w:pPr>
            <w:r w:rsidRPr="00DB23C6">
              <w:rPr>
                <w:rFonts w:ascii="Wingdings" w:eastAsia="Times New Roman" w:hAnsi="Wingdings"/>
                <w:color w:val="3A3838"/>
                <w:sz w:val="16"/>
                <w:szCs w:val="16"/>
                <w:lang w:bidi="hi-IN"/>
              </w:rPr>
              <w:t></w:t>
            </w:r>
            <w:r w:rsidRPr="00DB23C6">
              <w:rPr>
                <w:rFonts w:eastAsia="Times New Roman"/>
                <w:color w:val="3A3838"/>
                <w:sz w:val="16"/>
                <w:szCs w:val="16"/>
                <w:lang w:bidi="hi-IN"/>
              </w:rPr>
              <w:t xml:space="preserve"> Non Ricade all'interno dell'area Naturale Protetta</w:t>
            </w:r>
          </w:p>
        </w:tc>
        <w:tc>
          <w:tcPr>
            <w:tcW w:w="39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6430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66368C" w:rsidRPr="00DB23C6" w14:paraId="1F6C5A4C" w14:textId="77777777" w:rsidTr="0066368C">
        <w:trPr>
          <w:trHeight w:val="812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C1CA579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04D4AC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896C" w14:textId="0F25312A" w:rsidR="0066368C" w:rsidRPr="0066368C" w:rsidRDefault="0066368C" w:rsidP="0066368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Denominazione</w:t>
            </w:r>
          </w:p>
        </w:tc>
        <w:tc>
          <w:tcPr>
            <w:tcW w:w="39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7E441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5815AE" w:rsidRPr="00DB23C6" w14:paraId="7E6BE334" w14:textId="77777777" w:rsidTr="005815AE">
        <w:trPr>
          <w:trHeight w:val="454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AD0D06E" w14:textId="77777777" w:rsidR="005815AE" w:rsidRPr="00DB23C6" w:rsidRDefault="005815A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D8D5FD" w14:textId="77777777" w:rsidR="005815AE" w:rsidRPr="00DB23C6" w:rsidRDefault="005815A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0CE8" w14:textId="562DBE16" w:rsidR="005815AE" w:rsidRPr="00DB23C6" w:rsidRDefault="005815AE" w:rsidP="005815A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Adottata _________________________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_______________________________________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__</w:t>
            </w:r>
          </w:p>
        </w:tc>
        <w:tc>
          <w:tcPr>
            <w:tcW w:w="39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2C5D2" w14:textId="77777777" w:rsidR="005815AE" w:rsidRPr="00DB23C6" w:rsidRDefault="005815AE" w:rsidP="0092705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5815AE" w:rsidRPr="00DB23C6" w14:paraId="1F38C40F" w14:textId="77777777" w:rsidTr="005815AE">
        <w:trPr>
          <w:trHeight w:val="454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55D9068" w14:textId="77777777" w:rsidR="005815AE" w:rsidRPr="00DB23C6" w:rsidRDefault="005815A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179B1E8" w14:textId="77777777" w:rsidR="005815AE" w:rsidRPr="00DB23C6" w:rsidRDefault="005815A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FB1B8" w14:textId="4C1FFCB3" w:rsidR="005815AE" w:rsidRPr="00DB23C6" w:rsidRDefault="005815AE" w:rsidP="005815AE">
            <w:pPr>
              <w:widowControl/>
              <w:autoSpaceDE/>
              <w:autoSpaceDN/>
              <w:adjustRightInd/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Approvata __________________________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______________________________________</w:t>
            </w:r>
          </w:p>
        </w:tc>
        <w:tc>
          <w:tcPr>
            <w:tcW w:w="39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C1DC99" w14:textId="77777777" w:rsidR="005815AE" w:rsidRPr="00DB23C6" w:rsidRDefault="005815AE" w:rsidP="0092705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66368C" w:rsidRPr="00DB23C6" w14:paraId="5404B1A3" w14:textId="77777777" w:rsidTr="00054471">
        <w:trPr>
          <w:trHeight w:val="338"/>
        </w:trPr>
        <w:tc>
          <w:tcPr>
            <w:tcW w:w="43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0BF8318A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91211F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38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9B07FA0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Piano di assetto</w:t>
            </w:r>
          </w:p>
        </w:tc>
        <w:tc>
          <w:tcPr>
            <w:tcW w:w="3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D0A" w14:textId="77777777" w:rsidR="0066368C" w:rsidRPr="00E1379D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bidi="hi-IN"/>
              </w:rPr>
            </w:pPr>
            <w:r w:rsidRPr="00E1379D">
              <w:rPr>
                <w:rFonts w:ascii="Wingdings" w:eastAsia="Times New Roman" w:hAnsi="Wingdings"/>
                <w:sz w:val="18"/>
                <w:szCs w:val="18"/>
                <w:lang w:bidi="hi-IN"/>
              </w:rPr>
              <w:t></w:t>
            </w:r>
            <w:r w:rsidRPr="00E1379D">
              <w:rPr>
                <w:rFonts w:eastAsia="Times New Roman"/>
                <w:sz w:val="18"/>
                <w:szCs w:val="18"/>
                <w:lang w:bidi="hi-IN"/>
              </w:rPr>
              <w:t xml:space="preserve"> Norme di salvaguardia</w:t>
            </w:r>
          </w:p>
        </w:tc>
        <w:tc>
          <w:tcPr>
            <w:tcW w:w="39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8A027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66368C" w:rsidRPr="00DB23C6" w14:paraId="42D6F146" w14:textId="77777777" w:rsidTr="00054471">
        <w:trPr>
          <w:trHeight w:val="899"/>
        </w:trPr>
        <w:tc>
          <w:tcPr>
            <w:tcW w:w="43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1FA044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5439AD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7687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8E0B" w14:textId="77777777" w:rsidR="0066368C" w:rsidRPr="00DB23C6" w:rsidRDefault="0066368C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DB23C6">
              <w:rPr>
                <w:rFonts w:eastAsia="Times New Roman"/>
                <w:i/>
                <w:iCs/>
                <w:color w:val="AEAAAA" w:themeColor="background2" w:themeShade="BF"/>
                <w:sz w:val="16"/>
                <w:szCs w:val="16"/>
                <w:lang w:bidi="hi-IN"/>
              </w:rPr>
              <w:t>Zonizzazione</w:t>
            </w:r>
          </w:p>
        </w:tc>
        <w:tc>
          <w:tcPr>
            <w:tcW w:w="39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720EC" w14:textId="77777777" w:rsidR="0066368C" w:rsidRPr="00DB23C6" w:rsidRDefault="0066368C" w:rsidP="0092705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</w:tbl>
    <w:p w14:paraId="68854295" w14:textId="77777777" w:rsidR="0066368C" w:rsidRDefault="0066368C"/>
    <w:p w14:paraId="64C4EFEE" w14:textId="77777777" w:rsidR="0066368C" w:rsidRDefault="0066368C"/>
    <w:p w14:paraId="05EC996C" w14:textId="77777777" w:rsidR="0066368C" w:rsidRDefault="0066368C"/>
    <w:p w14:paraId="3741E5EE" w14:textId="77777777" w:rsidR="0066368C" w:rsidRDefault="0066368C"/>
    <w:p w14:paraId="251930CB" w14:textId="77777777" w:rsidR="0066368C" w:rsidRDefault="0066368C"/>
    <w:p w14:paraId="6CA3EBF1" w14:textId="77777777" w:rsidR="0066368C" w:rsidRDefault="0066368C"/>
    <w:p w14:paraId="69F26758" w14:textId="77777777" w:rsidR="0066368C" w:rsidRDefault="0066368C"/>
    <w:p w14:paraId="53236F07" w14:textId="77777777" w:rsidR="0066368C" w:rsidRDefault="0066368C"/>
    <w:p w14:paraId="435B7062" w14:textId="77777777" w:rsidR="0066368C" w:rsidRDefault="0066368C"/>
    <w:p w14:paraId="4BEB7EFF" w14:textId="77777777" w:rsidR="0066368C" w:rsidRDefault="0066368C"/>
    <w:p w14:paraId="0D1FBF2A" w14:textId="77777777" w:rsidR="0066368C" w:rsidRDefault="0066368C"/>
    <w:p w14:paraId="03C9E2EB" w14:textId="77777777" w:rsidR="0066368C" w:rsidRDefault="0066368C"/>
    <w:p w14:paraId="12776426" w14:textId="77777777" w:rsidR="0066368C" w:rsidRDefault="0066368C"/>
    <w:p w14:paraId="6D97C257" w14:textId="77777777" w:rsidR="0066368C" w:rsidRDefault="0066368C"/>
    <w:tbl>
      <w:tblPr>
        <w:tblW w:w="15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3644"/>
        <w:gridCol w:w="2552"/>
        <w:gridCol w:w="4568"/>
        <w:gridCol w:w="3895"/>
      </w:tblGrid>
      <w:tr w:rsidR="0092705E" w:rsidRPr="00DB23C6" w14:paraId="5E7F2127" w14:textId="77777777" w:rsidTr="0066368C">
        <w:trPr>
          <w:trHeight w:val="340"/>
        </w:trPr>
        <w:tc>
          <w:tcPr>
            <w:tcW w:w="1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A32BF04" w14:textId="3454F9D4" w:rsidR="0092705E" w:rsidRPr="00240C27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PIANIFICAZIONI TERRITORIALI, URBANISTICHE, DI SETTORE E R</w:t>
            </w:r>
            <w:r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E</w:t>
            </w: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GIMI DI TUTELA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7D70247" w14:textId="77777777" w:rsidR="0092705E" w:rsidRPr="00240C27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COMPATIBILITA' DEL PMA</w:t>
            </w:r>
          </w:p>
        </w:tc>
      </w:tr>
      <w:tr w:rsidR="0092705E" w:rsidRPr="00DB23C6" w14:paraId="26568542" w14:textId="77777777" w:rsidTr="0066368C">
        <w:trPr>
          <w:trHeight w:val="681"/>
        </w:trPr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27BA52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STRUMENTI </w:t>
            </w:r>
          </w:p>
        </w:tc>
        <w:tc>
          <w:tcPr>
            <w:tcW w:w="7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23BDDE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sz w:val="18"/>
                <w:szCs w:val="18"/>
                <w:lang w:bidi="hi-IN"/>
              </w:rPr>
              <w:t>INQUADRAMENTO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37E4F0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9053DB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(Indicare le modalità di assentibilità, es. intervento consentito dalle NTA, attivazione del PUA ecc.)</w:t>
            </w:r>
          </w:p>
        </w:tc>
      </w:tr>
      <w:tr w:rsidR="0092705E" w:rsidRPr="00DB23C6" w14:paraId="0C827896" w14:textId="77777777" w:rsidTr="0066368C">
        <w:trPr>
          <w:trHeight w:val="735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043060C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  <w:t>TUTELA ECOLOGICA</w:t>
            </w:r>
          </w:p>
        </w:tc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64BE8BC" w14:textId="77777777" w:rsidR="0092705E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Rete Natura 2000</w:t>
            </w:r>
          </w:p>
          <w:p w14:paraId="292C16C4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sz w:val="18"/>
                <w:szCs w:val="18"/>
                <w:lang w:bidi="hi-IN"/>
              </w:rPr>
              <w:t>(</w:t>
            </w:r>
            <w:r>
              <w:rPr>
                <w:rFonts w:eastAsia="Times New Roman"/>
                <w:sz w:val="18"/>
                <w:szCs w:val="18"/>
                <w:lang w:bidi="hi-IN"/>
              </w:rPr>
              <w:t>D</w:t>
            </w:r>
            <w:r w:rsidRPr="00DB23C6">
              <w:rPr>
                <w:rFonts w:eastAsia="Times New Roman"/>
                <w:sz w:val="18"/>
                <w:szCs w:val="18"/>
                <w:lang w:bidi="hi-IN"/>
              </w:rPr>
              <w:t>.P.R. n. 357/1997133</w:t>
            </w:r>
            <w:r>
              <w:rPr>
                <w:rFonts w:eastAsia="Times New Roman"/>
                <w:sz w:val="18"/>
                <w:szCs w:val="18"/>
                <w:lang w:bidi="hi-IN"/>
              </w:rPr>
              <w:t xml:space="preserve"> </w:t>
            </w:r>
            <w:r w:rsidRPr="00DB23C6">
              <w:rPr>
                <w:rFonts w:eastAsia="Times New Roman"/>
                <w:sz w:val="18"/>
                <w:szCs w:val="18"/>
                <w:lang w:bidi="hi-IN"/>
              </w:rPr>
              <w:t xml:space="preserve">e </w:t>
            </w:r>
            <w:r>
              <w:rPr>
                <w:rFonts w:eastAsia="Times New Roman"/>
                <w:sz w:val="18"/>
                <w:szCs w:val="18"/>
                <w:lang w:bidi="hi-IN"/>
              </w:rPr>
              <w:t>D</w:t>
            </w:r>
            <w:r w:rsidRPr="00DB23C6">
              <w:rPr>
                <w:rFonts w:eastAsia="Times New Roman"/>
                <w:sz w:val="18"/>
                <w:szCs w:val="18"/>
                <w:lang w:bidi="hi-IN"/>
              </w:rPr>
              <w:t>.P.R. n.120/2003)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25F6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4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271028" w14:textId="10D61AEF" w:rsidR="0092705E" w:rsidRPr="0038576B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6"/>
                <w:szCs w:val="16"/>
                <w:lang w:bidi="hi-IN"/>
              </w:rPr>
            </w:pPr>
            <w:r w:rsidRPr="0038576B">
              <w:rPr>
                <w:rFonts w:ascii="Wingdings" w:eastAsia="Times New Roman" w:hAnsi="Wingdings"/>
                <w:color w:val="000000"/>
                <w:sz w:val="16"/>
                <w:szCs w:val="16"/>
                <w:lang w:bidi="hi-IN"/>
              </w:rPr>
              <w:t></w:t>
            </w:r>
            <w:r w:rsidRPr="0038576B">
              <w:rPr>
                <w:rFonts w:eastAsia="Times New Roman"/>
                <w:color w:val="000000"/>
                <w:sz w:val="16"/>
                <w:szCs w:val="16"/>
                <w:lang w:bidi="hi-IN"/>
              </w:rPr>
              <w:t xml:space="preserve"> </w:t>
            </w:r>
            <w:r w:rsidRPr="00222380">
              <w:rPr>
                <w:rFonts w:eastAsia="Times New Roman"/>
                <w:i/>
                <w:iCs/>
                <w:color w:val="000000"/>
                <w:sz w:val="16"/>
                <w:szCs w:val="16"/>
                <w:lang w:bidi="hi-IN"/>
              </w:rPr>
              <w:t xml:space="preserve">è soggetto a Valutazione d’incidenza (VINCA) ai sensi del D.P.R. 357/1997 e n. 120/2003 </w:t>
            </w:r>
          </w:p>
        </w:tc>
        <w:tc>
          <w:tcPr>
            <w:tcW w:w="38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9470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2705E" w:rsidRPr="00DB23C6" w14:paraId="2A8809F3" w14:textId="77777777" w:rsidTr="0066368C">
        <w:trPr>
          <w:trHeight w:val="1554"/>
        </w:trPr>
        <w:tc>
          <w:tcPr>
            <w:tcW w:w="4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8DB8D" w14:textId="77777777" w:rsidR="0092705E" w:rsidRPr="00DB23C6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FEB6785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Vincolo Idrogeologico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351A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4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13D7" w14:textId="06918643" w:rsidR="0092705E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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è soggetto e rientra nei casi eseguibili senza autorizzazione di cui al comma 5 dell’articolo </w:t>
            </w:r>
            <w:r w:rsidRPr="00222380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61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del d.lgs. n. 152/2006 e al </w:t>
            </w:r>
            <w:proofErr w:type="spellStart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r.d.</w:t>
            </w:r>
            <w:proofErr w:type="spellEnd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3267/1923</w:t>
            </w:r>
            <w:r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;</w:t>
            </w:r>
          </w:p>
          <w:p w14:paraId="17D8764F" w14:textId="77777777" w:rsidR="009B686B" w:rsidRDefault="009B686B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  <w:p w14:paraId="54670070" w14:textId="663F707D" w:rsidR="0092705E" w:rsidRPr="0038576B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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è soggetto e necessita dell’autorizzazione di cui al comma 5 dell’articolo </w:t>
            </w:r>
            <w:r w:rsidRPr="00222380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61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del d.lgs. n. 152/2006 e al </w:t>
            </w:r>
            <w:proofErr w:type="spellStart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r.d.</w:t>
            </w:r>
            <w:proofErr w:type="spellEnd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3267/1923</w:t>
            </w:r>
            <w:r w:rsidR="009B68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.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A0A8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2705E" w:rsidRPr="00DB23C6" w14:paraId="43454867" w14:textId="77777777" w:rsidTr="0066368C">
        <w:trPr>
          <w:trHeight w:val="1108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27C9B" w14:textId="77777777" w:rsidR="0092705E" w:rsidRPr="00DB23C6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4A30B2B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Vincolo idraulico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47B1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4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0753" w14:textId="2ACB69AA" w:rsidR="0092705E" w:rsidRPr="0038576B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è sottoposta a tutela ed è necessario il rilascio dell’autorizzazione di cui al comma 2 dell’articolo </w:t>
            </w:r>
            <w:r w:rsidRPr="00222380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115</w:t>
            </w:r>
            <w:r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del d.lgs. n. 152/2006 e al </w:t>
            </w:r>
            <w:proofErr w:type="spellStart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r.d.</w:t>
            </w:r>
            <w:proofErr w:type="spellEnd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523/1904 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4D392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2705E" w:rsidRPr="00DB23C6" w14:paraId="4B7632DA" w14:textId="77777777" w:rsidTr="00054471">
        <w:trPr>
          <w:trHeight w:val="904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77261" w14:textId="77777777" w:rsidR="0092705E" w:rsidRPr="00DB23C6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6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EBE0B5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Fascia di rispetto Cimiteriale</w:t>
            </w: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(articolo 338, testo unico delle leggi sanitarie 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n. 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1265/1934)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680E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4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B4EE" w14:textId="58A17B11" w:rsidR="0092705E" w:rsidRPr="0038576B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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l’intervento ricade nella fascia di rispetto ed è consentito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br/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</w:t>
            </w:r>
            <w:r w:rsidRPr="0038576B">
              <w:rPr>
                <w:rFonts w:eastAsia="Times New Roman"/>
                <w:sz w:val="16"/>
                <w:szCs w:val="16"/>
                <w:lang w:bidi="hi-IN"/>
              </w:rPr>
              <w:t>l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'intervento ricade in fascia di rispetto cimiteriale e non è consentito, 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5F21E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2705E" w:rsidRPr="00DB23C6" w14:paraId="7B9AFBF4" w14:textId="77777777" w:rsidTr="00054471">
        <w:trPr>
          <w:trHeight w:val="89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9B9C1" w14:textId="77777777" w:rsidR="0092705E" w:rsidRPr="00DB23C6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0EA7CB73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Fascia di rispetto dei depuratori </w:t>
            </w: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(punto 1.2, allegato 4 della deliberazione 4 febbraio 1977 del Comitato dei Ministri per la tutela delle acque)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C64E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4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7BC6" w14:textId="77777777" w:rsidR="0092705E" w:rsidRPr="0038576B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</w:t>
            </w:r>
            <w:proofErr w:type="spellStart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si</w:t>
            </w:r>
            <w:proofErr w:type="spellEnd"/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 xml:space="preserve"> allegano le autocertificazioni relative alla conformità dell’intervento;</w:t>
            </w:r>
            <w:r w:rsidRPr="0038576B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br/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</w:t>
            </w:r>
            <w:r w:rsidRPr="0038576B">
              <w:rPr>
                <w:rFonts w:ascii="Wingdings" w:eastAsia="Times New Roman" w:hAnsi="Wingdings"/>
                <w:sz w:val="16"/>
                <w:szCs w:val="16"/>
                <w:lang w:bidi="hi-IN"/>
              </w:rPr>
              <w:t></w:t>
            </w:r>
            <w:r w:rsidRPr="0038576B">
              <w:rPr>
                <w:rFonts w:eastAsia="Times New Roman"/>
                <w:sz w:val="16"/>
                <w:szCs w:val="16"/>
                <w:lang w:bidi="hi-IN"/>
              </w:rPr>
              <w:t>si allega la documentazione necessaria ai fini del rilascio dei relativi atti di assenso</w:t>
            </w:r>
          </w:p>
        </w:tc>
        <w:tc>
          <w:tcPr>
            <w:tcW w:w="3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121CF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2705E" w:rsidRPr="00DB23C6" w14:paraId="5D98B9F1" w14:textId="77777777" w:rsidTr="00054471">
        <w:trPr>
          <w:trHeight w:val="210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0C64A" w14:textId="77777777" w:rsidR="0092705E" w:rsidRPr="00DB23C6" w:rsidRDefault="0092705E" w:rsidP="0092705E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583C819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Aree a rischio di incidente rilevante </w:t>
            </w:r>
            <w:r w:rsidRPr="00DB23C6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D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.lgs. n. 334/1999 come modificato da 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L.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n° 105 e 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D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.m.</w:t>
            </w:r>
            <w:proofErr w:type="spellEnd"/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9 maggio 2001, DGR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n.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137/2018)</w:t>
            </w:r>
          </w:p>
        </w:tc>
        <w:tc>
          <w:tcPr>
            <w:tcW w:w="7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017EF" w14:textId="77777777" w:rsidR="0092705E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</w:pPr>
          </w:p>
          <w:p w14:paraId="797E612A" w14:textId="6D6BD648" w:rsidR="0092705E" w:rsidRPr="00222380" w:rsidRDefault="0092705E" w:rsidP="0092705E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  <w:u w:val="single"/>
                <w:lang w:bidi="hi-IN"/>
              </w:rPr>
            </w:pP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nel comune non è presente un’attività a rischio d’incidente rilevante;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nel comune è presente un’attività a rischio d’incidente rilevante la relativa “area di danno” è individuata nella pianificazione comunale, pertanto: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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6"/>
                <w:szCs w:val="16"/>
                <w:lang w:bidi="hi-IN"/>
              </w:rPr>
              <w:t xml:space="preserve">    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l’intervento non ricade nell’area di danno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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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l’intervento ricade nell’area di danno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br/>
            </w:r>
            <w:r w:rsidRPr="00DB23C6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DB23C6">
              <w:rPr>
                <w:rFonts w:eastAsia="Times New Roman"/>
                <w:color w:val="000000"/>
                <w:sz w:val="16"/>
                <w:szCs w:val="16"/>
                <w:lang w:bidi="hi-IN"/>
              </w:rPr>
              <w:t xml:space="preserve"> 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nel comune è presente un’attività a rischio d’incidente rilevante e la relativa “area di danno”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r w:rsidRPr="00DB23C6">
              <w:rPr>
                <w:rFonts w:eastAsia="Times New Roman"/>
                <w:color w:val="000000"/>
                <w:sz w:val="18"/>
                <w:szCs w:val="18"/>
                <w:lang w:bidi="hi-IN"/>
              </w:rPr>
              <w:t>non è individuata nella pianificazione comunale</w:t>
            </w:r>
            <w:r w:rsidR="009B686B">
              <w:rPr>
                <w:rFonts w:eastAsia="Times New Roman"/>
                <w:color w:val="000000"/>
                <w:sz w:val="18"/>
                <w:szCs w:val="18"/>
                <w:lang w:bidi="hi-IN"/>
              </w:rPr>
              <w:t>.</w:t>
            </w:r>
          </w:p>
        </w:tc>
        <w:tc>
          <w:tcPr>
            <w:tcW w:w="3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E6D" w14:textId="77777777" w:rsidR="0092705E" w:rsidRPr="00DB23C6" w:rsidRDefault="0092705E" w:rsidP="009270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</w:tbl>
    <w:p w14:paraId="033A241B" w14:textId="77777777" w:rsidR="00240C27" w:rsidRDefault="00240C27"/>
    <w:p w14:paraId="1D1ECCB3" w14:textId="77777777" w:rsidR="005815AE" w:rsidRDefault="005815AE"/>
    <w:p w14:paraId="25C7EDEA" w14:textId="77777777" w:rsidR="005815AE" w:rsidRDefault="005815AE"/>
    <w:p w14:paraId="2C804D52" w14:textId="77777777" w:rsidR="005815AE" w:rsidRDefault="005815AE"/>
    <w:tbl>
      <w:tblPr>
        <w:tblW w:w="151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461"/>
        <w:gridCol w:w="2563"/>
        <w:gridCol w:w="4407"/>
        <w:gridCol w:w="3469"/>
        <w:gridCol w:w="3772"/>
      </w:tblGrid>
      <w:tr w:rsidR="009367BA" w:rsidRPr="000E6D4D" w14:paraId="14A66C44" w14:textId="77777777" w:rsidTr="00240C27">
        <w:trPr>
          <w:trHeight w:val="340"/>
        </w:trPr>
        <w:tc>
          <w:tcPr>
            <w:tcW w:w="1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0E82F2A" w14:textId="28B03B4C" w:rsidR="009367BA" w:rsidRPr="00240C27" w:rsidRDefault="00240C27" w:rsidP="005736D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PIANIFICAZIONI TERRITORIALI, URBANISTICHE, DI SETTORE E R</w:t>
            </w:r>
            <w:r w:rsidR="00A83945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E</w:t>
            </w: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GIMI DI TUTELA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66610FD" w14:textId="77777777" w:rsidR="009367BA" w:rsidRPr="00240C27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</w:pPr>
            <w:r w:rsidRPr="00240C27">
              <w:rPr>
                <w:rFonts w:eastAsia="Times New Roman"/>
                <w:b/>
                <w:bCs/>
                <w:color w:val="000000"/>
                <w:szCs w:val="18"/>
                <w:lang w:bidi="hi-IN"/>
              </w:rPr>
              <w:t>COMPATIBILITA' DEL PMA</w:t>
            </w:r>
          </w:p>
        </w:tc>
      </w:tr>
      <w:tr w:rsidR="009367BA" w:rsidRPr="000E6D4D" w14:paraId="34A9D2FD" w14:textId="77777777" w:rsidTr="00054471">
        <w:trPr>
          <w:trHeight w:val="334"/>
        </w:trPr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942293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STRUMENTI </w:t>
            </w: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FF5240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sz w:val="18"/>
                <w:szCs w:val="18"/>
                <w:lang w:bidi="hi-IN"/>
              </w:rPr>
              <w:t>INQUADRAMENTO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03037E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(Indicare le modalità di assentibilità es. Intervento consentito dalle NTA, attivazione del PUA ecc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.)</w:t>
            </w:r>
          </w:p>
        </w:tc>
      </w:tr>
      <w:tr w:rsidR="009367BA" w:rsidRPr="000E6D4D" w14:paraId="0645B100" w14:textId="77777777" w:rsidTr="00054471">
        <w:trPr>
          <w:trHeight w:val="259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2100D86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  <w:t>TUTELA FUNZIONALE</w:t>
            </w:r>
          </w:p>
        </w:tc>
        <w:tc>
          <w:tcPr>
            <w:tcW w:w="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0CECE"/>
            <w:textDirection w:val="btLr"/>
            <w:vAlign w:val="center"/>
            <w:hideMark/>
          </w:tcPr>
          <w:p w14:paraId="6CE3B0CF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Vincoli per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f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ascia di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r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ispetto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602DB06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Stradale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D.m.</w:t>
            </w:r>
            <w:proofErr w:type="spellEnd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n. 1404/1968, D.P.R. n.495/92) 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6FAF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8C2E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80FF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57E29632" w14:textId="77777777" w:rsidTr="00054471">
        <w:trPr>
          <w:trHeight w:val="56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3F1F1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57315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9CBFE0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Ferroviario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(D.P.R. n.753/1980)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C6A6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2B7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74A1B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6FBCF6D9" w14:textId="77777777" w:rsidTr="00054471">
        <w:trPr>
          <w:trHeight w:val="56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8D255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99DC60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EA80C05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Elettrodotto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D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.P.C.M. 23 aprile 1992)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D7AF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336E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E0184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132C485B" w14:textId="77777777" w:rsidTr="00054471">
        <w:trPr>
          <w:trHeight w:val="56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6D120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A1A0DB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3A49812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Gasdotto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D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.m.</w:t>
            </w:r>
            <w:proofErr w:type="spellEnd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24 novembre 1984)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D250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4251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15FC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1F76AF4D" w14:textId="77777777" w:rsidTr="00054471">
        <w:trPr>
          <w:trHeight w:val="56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07C70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12A310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D067681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Militare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D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.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L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gs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>.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n.</w:t>
            </w:r>
            <w:r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66/2010)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F699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2D37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C6475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4BC96C42" w14:textId="77777777" w:rsidTr="00054471">
        <w:trPr>
          <w:trHeight w:val="480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FEBCD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75CE3E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6761842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Aereoportuale </w:t>
            </w: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br/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(piano di rischio ai sensi dell’art. 707 del Codice della navigazione, specifiche tecniche ENAC)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8001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9302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89C1A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5EDD4965" w14:textId="77777777" w:rsidTr="00054471">
        <w:trPr>
          <w:trHeight w:val="567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AFF84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390EC5" w14:textId="77777777" w:rsidR="009367BA" w:rsidRPr="000E6D4D" w:rsidRDefault="009367BA" w:rsidP="008148D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0F86EAA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Altro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____________________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3418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4960" w14:textId="77777777" w:rsidR="009367BA" w:rsidRPr="00FF272C" w:rsidRDefault="009367BA" w:rsidP="0005447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  <w:lang w:bidi="hi-IN"/>
              </w:rPr>
            </w:pPr>
            <w:r w:rsidRPr="00FF272C">
              <w:rPr>
                <w:rFonts w:eastAsia="Times New Roman"/>
                <w:i/>
                <w:iCs/>
                <w:sz w:val="18"/>
                <w:szCs w:val="18"/>
                <w:lang w:bidi="hi-IN"/>
              </w:rPr>
              <w:t>Specificare: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49461" w14:textId="77777777" w:rsidR="009367BA" w:rsidRPr="000E6D4D" w:rsidRDefault="009367BA" w:rsidP="000544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435D456A" w14:textId="77777777" w:rsidTr="00054471">
        <w:trPr>
          <w:trHeight w:val="259"/>
        </w:trPr>
        <w:tc>
          <w:tcPr>
            <w:tcW w:w="34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A5580B4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Piano Faunistico Venatorio</w:t>
            </w:r>
          </w:p>
        </w:tc>
        <w:tc>
          <w:tcPr>
            <w:tcW w:w="4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7180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1BDD" w14:textId="77777777" w:rsidR="009367BA" w:rsidRPr="00FF272C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D9D9D9" w:themeColor="background1" w:themeShade="D9"/>
                <w:sz w:val="18"/>
                <w:szCs w:val="18"/>
                <w:lang w:bidi="hi-IN"/>
              </w:rPr>
            </w:pPr>
            <w:r>
              <w:rPr>
                <w:rFonts w:eastAsia="Times New Roman"/>
                <w:i/>
                <w:iCs/>
                <w:color w:val="D9D9D9" w:themeColor="background1" w:themeShade="D9"/>
                <w:sz w:val="18"/>
                <w:szCs w:val="18"/>
                <w:lang w:bidi="hi-IN"/>
              </w:rPr>
              <w:t>D</w:t>
            </w:r>
            <w:r w:rsidRPr="00FF272C">
              <w:rPr>
                <w:rFonts w:eastAsia="Times New Roman"/>
                <w:i/>
                <w:iCs/>
                <w:color w:val="D9D9D9" w:themeColor="background1" w:themeShade="D9"/>
                <w:sz w:val="18"/>
                <w:szCs w:val="18"/>
                <w:lang w:bidi="hi-IN"/>
              </w:rPr>
              <w:t>escrivere (es. Caccia Programmata, Istituti Faunistici Privati e Zone escluse dall'esercizio venatorio ecc.)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912D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  <w:tr w:rsidR="009367BA" w:rsidRPr="000E6D4D" w14:paraId="2A829B35" w14:textId="77777777" w:rsidTr="00054471">
        <w:trPr>
          <w:trHeight w:val="680"/>
        </w:trPr>
        <w:tc>
          <w:tcPr>
            <w:tcW w:w="34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3CCAB9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Zona montana/Svantaggiata</w:t>
            </w:r>
          </w:p>
        </w:tc>
        <w:tc>
          <w:tcPr>
            <w:tcW w:w="4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A0587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</w:pP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Non Ricade              </w:t>
            </w:r>
            <w:r w:rsidRPr="000E6D4D">
              <w:rPr>
                <w:rFonts w:ascii="Wingdings" w:eastAsia="Times New Roman" w:hAnsi="Wingdings"/>
                <w:color w:val="000000"/>
                <w:sz w:val="18"/>
                <w:szCs w:val="18"/>
                <w:lang w:bidi="hi-IN"/>
              </w:rPr>
              <w:t></w:t>
            </w:r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 w:rsidRPr="000E6D4D">
              <w:rPr>
                <w:rFonts w:eastAsia="Times New Roman"/>
                <w:color w:val="000000"/>
                <w:sz w:val="18"/>
                <w:szCs w:val="18"/>
                <w:lang w:bidi="hi-IN"/>
              </w:rPr>
              <w:t>Ricade</w:t>
            </w:r>
            <w:proofErr w:type="spellEnd"/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02A8" w14:textId="77777777" w:rsidR="009367BA" w:rsidRPr="00FF272C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D9D9D9" w:themeColor="background1" w:themeShade="D9"/>
                <w:sz w:val="18"/>
                <w:szCs w:val="18"/>
                <w:lang w:bidi="hi-IN"/>
              </w:rPr>
            </w:pPr>
            <w:r>
              <w:rPr>
                <w:rFonts w:eastAsia="Times New Roman"/>
                <w:i/>
                <w:iCs/>
                <w:color w:val="D9D9D9" w:themeColor="background1" w:themeShade="D9"/>
                <w:sz w:val="18"/>
                <w:szCs w:val="18"/>
                <w:lang w:bidi="hi-IN"/>
              </w:rPr>
              <w:t>D</w:t>
            </w:r>
            <w:r w:rsidRPr="00FF272C">
              <w:rPr>
                <w:rFonts w:eastAsia="Times New Roman"/>
                <w:i/>
                <w:iCs/>
                <w:color w:val="D9D9D9" w:themeColor="background1" w:themeShade="D9"/>
                <w:sz w:val="18"/>
                <w:szCs w:val="18"/>
                <w:lang w:bidi="hi-IN"/>
              </w:rPr>
              <w:t>escrivere la tipologia di zona svantaggiata</w:t>
            </w:r>
          </w:p>
        </w:tc>
        <w:tc>
          <w:tcPr>
            <w:tcW w:w="3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9AF2F" w14:textId="77777777" w:rsidR="009367BA" w:rsidRPr="000E6D4D" w:rsidRDefault="009367BA" w:rsidP="008148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  <w:lang w:bidi="hi-IN"/>
              </w:rPr>
            </w:pPr>
          </w:p>
        </w:tc>
      </w:tr>
    </w:tbl>
    <w:p w14:paraId="63661809" w14:textId="5EB4ECE8" w:rsidR="00AF24DA" w:rsidRDefault="00AF24DA" w:rsidP="007A77CD">
      <w:pPr>
        <w:widowControl/>
        <w:autoSpaceDE/>
        <w:autoSpaceDN/>
        <w:adjustRightInd/>
        <w:spacing w:line="259" w:lineRule="auto"/>
        <w:rPr>
          <w:bCs/>
          <w:sz w:val="16"/>
          <w:szCs w:val="16"/>
        </w:rPr>
      </w:pPr>
    </w:p>
    <w:p w14:paraId="4A7BF3CC" w14:textId="1044BEB7" w:rsidR="009367BA" w:rsidRDefault="009367BA" w:rsidP="007A77CD">
      <w:pPr>
        <w:widowControl/>
        <w:autoSpaceDE/>
        <w:autoSpaceDN/>
        <w:adjustRightInd/>
        <w:spacing w:line="259" w:lineRule="auto"/>
        <w:rPr>
          <w:bCs/>
          <w:sz w:val="16"/>
          <w:szCs w:val="16"/>
        </w:rPr>
      </w:pPr>
    </w:p>
    <w:p w14:paraId="2D662D64" w14:textId="791FCEF4" w:rsidR="00DA60FB" w:rsidRDefault="00497D9E" w:rsidP="00A04205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  <w:sectPr w:rsidR="00DA60FB" w:rsidSect="0038576B">
          <w:headerReference w:type="default" r:id="rId12"/>
          <w:footerReference w:type="default" r:id="rId13"/>
          <w:pgSz w:w="16840" w:h="11910" w:orient="landscape"/>
          <w:pgMar w:top="900" w:right="1900" w:bottom="920" w:left="1140" w:header="0" w:footer="913" w:gutter="0"/>
          <w:cols w:space="720"/>
          <w:noEndnote/>
          <w:docGrid w:linePitch="299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74EF3C4E" wp14:editId="4F549DE1">
                <wp:simplePos x="0" y="0"/>
                <wp:positionH relativeFrom="page">
                  <wp:posOffset>861060</wp:posOffset>
                </wp:positionH>
                <wp:positionV relativeFrom="page">
                  <wp:posOffset>7580630</wp:posOffset>
                </wp:positionV>
                <wp:extent cx="102235" cy="127000"/>
                <wp:effectExtent l="0" t="0" r="0" b="0"/>
                <wp:wrapNone/>
                <wp:docPr id="269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43F68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EF3C4E" id="_x0000_t202" coordsize="21600,21600" o:spt="202" path="m,l,21600r21600,l21600,xe">
                <v:stroke joinstyle="miter"/>
                <v:path gradientshapeok="t" o:connecttype="rect"/>
              </v:shapetype>
              <v:shape id="Text Box 214" o:spid="_x0000_s1026" type="#_x0000_t202" style="position:absolute;margin-left:67.8pt;margin-top:596.9pt;width:8.05pt;height:10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" o:allowincell="f" filled="f" stroked="f">
                <v:textbox inset="0,0,0,0">
                  <w:txbxContent>
                    <w:p w14:paraId="6C543F68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18E96CCE" wp14:editId="0F97FD35">
                <wp:simplePos x="0" y="0"/>
                <wp:positionH relativeFrom="page">
                  <wp:posOffset>3783330</wp:posOffset>
                </wp:positionH>
                <wp:positionV relativeFrom="page">
                  <wp:posOffset>7580630</wp:posOffset>
                </wp:positionV>
                <wp:extent cx="102235" cy="127000"/>
                <wp:effectExtent l="0" t="0" r="0" b="0"/>
                <wp:wrapNone/>
                <wp:docPr id="268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4179F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96CCE" id="Text Box 215" o:spid="_x0000_s1027" type="#_x0000_t202" style="position:absolute;margin-left:297.9pt;margin-top:596.9pt;width:8.05pt;height:10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" o:allowincell="f" filled="f" stroked="f">
                <v:textbox inset="0,0,0,0">
                  <w:txbxContent>
                    <w:p w14:paraId="734179F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4DFFE70A" wp14:editId="5394F0D5">
                <wp:simplePos x="0" y="0"/>
                <wp:positionH relativeFrom="page">
                  <wp:posOffset>861060</wp:posOffset>
                </wp:positionH>
                <wp:positionV relativeFrom="page">
                  <wp:posOffset>7802880</wp:posOffset>
                </wp:positionV>
                <wp:extent cx="102235" cy="127000"/>
                <wp:effectExtent l="0" t="0" r="0" b="0"/>
                <wp:wrapNone/>
                <wp:docPr id="267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00E7E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FE70A" id="Text Box 216" o:spid="_x0000_s1028" type="#_x0000_t202" style="position:absolute;margin-left:67.8pt;margin-top:614.4pt;width:8.05pt;height:10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" o:allowincell="f" filled="f" stroked="f">
                <v:textbox inset="0,0,0,0">
                  <w:txbxContent>
                    <w:p w14:paraId="02D00E7E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6D4F3A0E" wp14:editId="5A768994">
                <wp:simplePos x="0" y="0"/>
                <wp:positionH relativeFrom="page">
                  <wp:posOffset>3783330</wp:posOffset>
                </wp:positionH>
                <wp:positionV relativeFrom="page">
                  <wp:posOffset>7802880</wp:posOffset>
                </wp:positionV>
                <wp:extent cx="102235" cy="127000"/>
                <wp:effectExtent l="0" t="0" r="0" b="0"/>
                <wp:wrapNone/>
                <wp:docPr id="266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7FAEF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F3A0E" id="Text Box 217" o:spid="_x0000_s1029" type="#_x0000_t202" style="position:absolute;margin-left:297.9pt;margin-top:614.4pt;width:8.05pt;height:10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" o:allowincell="f" filled="f" stroked="f">
                <v:textbox inset="0,0,0,0">
                  <w:txbxContent>
                    <w:p w14:paraId="65B7FAEF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1373199C" wp14:editId="1D4669ED">
                <wp:simplePos x="0" y="0"/>
                <wp:positionH relativeFrom="page">
                  <wp:posOffset>861060</wp:posOffset>
                </wp:positionH>
                <wp:positionV relativeFrom="page">
                  <wp:posOffset>8031480</wp:posOffset>
                </wp:positionV>
                <wp:extent cx="102235" cy="127000"/>
                <wp:effectExtent l="0" t="0" r="0" b="0"/>
                <wp:wrapNone/>
                <wp:docPr id="265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2D055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3199C" id="Text Box 218" o:spid="_x0000_s1030" type="#_x0000_t202" style="position:absolute;margin-left:67.8pt;margin-top:632.4pt;width:8.05pt;height:10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" o:allowincell="f" filled="f" stroked="f">
                <v:textbox inset="0,0,0,0">
                  <w:txbxContent>
                    <w:p w14:paraId="6E42D055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41AA2627" wp14:editId="69E52C7A">
                <wp:simplePos x="0" y="0"/>
                <wp:positionH relativeFrom="page">
                  <wp:posOffset>3783330</wp:posOffset>
                </wp:positionH>
                <wp:positionV relativeFrom="page">
                  <wp:posOffset>8031480</wp:posOffset>
                </wp:positionV>
                <wp:extent cx="102235" cy="127000"/>
                <wp:effectExtent l="0" t="0" r="0" b="0"/>
                <wp:wrapNone/>
                <wp:docPr id="264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497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A2627" id="Text Box 219" o:spid="_x0000_s1031" type="#_x0000_t202" style="position:absolute;margin-left:297.9pt;margin-top:632.4pt;width:8.05pt;height:10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" o:allowincell="f" filled="f" stroked="f">
                <v:textbox inset="0,0,0,0">
                  <w:txbxContent>
                    <w:p w14:paraId="594F497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37866DA7" wp14:editId="05846B8E">
                <wp:simplePos x="0" y="0"/>
                <wp:positionH relativeFrom="page">
                  <wp:posOffset>861060</wp:posOffset>
                </wp:positionH>
                <wp:positionV relativeFrom="page">
                  <wp:posOffset>8258810</wp:posOffset>
                </wp:positionV>
                <wp:extent cx="102235" cy="127000"/>
                <wp:effectExtent l="0" t="0" r="0" b="0"/>
                <wp:wrapNone/>
                <wp:docPr id="263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2C791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66DA7" id="Text Box 220" o:spid="_x0000_s1032" type="#_x0000_t202" style="position:absolute;margin-left:67.8pt;margin-top:650.3pt;width:8.05pt;height:10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" o:allowincell="f" filled="f" stroked="f">
                <v:textbox inset="0,0,0,0">
                  <w:txbxContent>
                    <w:p w14:paraId="2262C791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3B295E15" wp14:editId="1D925068">
                <wp:simplePos x="0" y="0"/>
                <wp:positionH relativeFrom="page">
                  <wp:posOffset>3783330</wp:posOffset>
                </wp:positionH>
                <wp:positionV relativeFrom="page">
                  <wp:posOffset>8258810</wp:posOffset>
                </wp:positionV>
                <wp:extent cx="102235" cy="127000"/>
                <wp:effectExtent l="0" t="0" r="0" b="0"/>
                <wp:wrapNone/>
                <wp:docPr id="262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F9E0F6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95E15" id="Text Box 221" o:spid="_x0000_s1033" type="#_x0000_t202" style="position:absolute;margin-left:297.9pt;margin-top:650.3pt;width:8.05pt;height:10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" o:allowincell="f" filled="f" stroked="f">
                <v:textbox inset="0,0,0,0">
                  <w:txbxContent>
                    <w:p w14:paraId="7AF9E0F6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3D0B313B" wp14:editId="5E8720D2">
                <wp:simplePos x="0" y="0"/>
                <wp:positionH relativeFrom="page">
                  <wp:posOffset>861060</wp:posOffset>
                </wp:positionH>
                <wp:positionV relativeFrom="page">
                  <wp:posOffset>8490585</wp:posOffset>
                </wp:positionV>
                <wp:extent cx="102235" cy="127000"/>
                <wp:effectExtent l="0" t="0" r="0" b="0"/>
                <wp:wrapNone/>
                <wp:docPr id="261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EB034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B313B" id="Text Box 222" o:spid="_x0000_s1034" type="#_x0000_t202" style="position:absolute;margin-left:67.8pt;margin-top:668.55pt;width:8.05pt;height:10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" o:allowincell="f" filled="f" stroked="f">
                <v:textbox inset="0,0,0,0">
                  <w:txbxContent>
                    <w:p w14:paraId="0C9EB034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716C89F5" wp14:editId="0B385589">
                <wp:simplePos x="0" y="0"/>
                <wp:positionH relativeFrom="page">
                  <wp:posOffset>3783330</wp:posOffset>
                </wp:positionH>
                <wp:positionV relativeFrom="page">
                  <wp:posOffset>8490585</wp:posOffset>
                </wp:positionV>
                <wp:extent cx="102235" cy="127000"/>
                <wp:effectExtent l="0" t="0" r="0" b="0"/>
                <wp:wrapNone/>
                <wp:docPr id="260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3E617F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C89F5" id="Text Box 223" o:spid="_x0000_s1035" type="#_x0000_t202" style="position:absolute;margin-left:297.9pt;margin-top:668.55pt;width:8.05pt;height:10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" o:allowincell="f" filled="f" stroked="f">
                <v:textbox inset="0,0,0,0">
                  <w:txbxContent>
                    <w:p w14:paraId="5F3E617F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6BF580ED" wp14:editId="119F669E">
                <wp:simplePos x="0" y="0"/>
                <wp:positionH relativeFrom="page">
                  <wp:posOffset>861060</wp:posOffset>
                </wp:positionH>
                <wp:positionV relativeFrom="page">
                  <wp:posOffset>8722360</wp:posOffset>
                </wp:positionV>
                <wp:extent cx="102235" cy="127000"/>
                <wp:effectExtent l="0" t="0" r="0" b="0"/>
                <wp:wrapNone/>
                <wp:docPr id="259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D6FD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580ED" id="Text Box 224" o:spid="_x0000_s1036" type="#_x0000_t202" style="position:absolute;margin-left:67.8pt;margin-top:686.8pt;width:8.05pt;height:10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" o:allowincell="f" filled="f" stroked="f">
                <v:textbox inset="0,0,0,0">
                  <w:txbxContent>
                    <w:p w14:paraId="686D6FD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445FE6EE" wp14:editId="4A4D7313">
                <wp:simplePos x="0" y="0"/>
                <wp:positionH relativeFrom="page">
                  <wp:posOffset>3783330</wp:posOffset>
                </wp:positionH>
                <wp:positionV relativeFrom="page">
                  <wp:posOffset>8722360</wp:posOffset>
                </wp:positionV>
                <wp:extent cx="102235" cy="127000"/>
                <wp:effectExtent l="0" t="0" r="0" b="0"/>
                <wp:wrapNone/>
                <wp:docPr id="258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34669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FE6EE" id="Text Box 225" o:spid="_x0000_s1037" type="#_x0000_t202" style="position:absolute;margin-left:297.9pt;margin-top:686.8pt;width:8.05pt;height:10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" o:allowincell="f" filled="f" stroked="f">
                <v:textbox inset="0,0,0,0">
                  <w:txbxContent>
                    <w:p w14:paraId="48034669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2E2B026B" wp14:editId="61355F49">
                <wp:simplePos x="0" y="0"/>
                <wp:positionH relativeFrom="page">
                  <wp:posOffset>861060</wp:posOffset>
                </wp:positionH>
                <wp:positionV relativeFrom="page">
                  <wp:posOffset>8946515</wp:posOffset>
                </wp:positionV>
                <wp:extent cx="102235" cy="127000"/>
                <wp:effectExtent l="0" t="0" r="0" b="0"/>
                <wp:wrapNone/>
                <wp:docPr id="257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F7B7A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B026B" id="Text Box 226" o:spid="_x0000_s1038" type="#_x0000_t202" style="position:absolute;margin-left:67.8pt;margin-top:704.45pt;width:8.05pt;height:10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" o:allowincell="f" filled="f" stroked="f">
                <v:textbox inset="0,0,0,0">
                  <w:txbxContent>
                    <w:p w14:paraId="609F7B7A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43088110" wp14:editId="6EC7AE74">
                <wp:simplePos x="0" y="0"/>
                <wp:positionH relativeFrom="page">
                  <wp:posOffset>3783330</wp:posOffset>
                </wp:positionH>
                <wp:positionV relativeFrom="page">
                  <wp:posOffset>8946515</wp:posOffset>
                </wp:positionV>
                <wp:extent cx="102235" cy="127000"/>
                <wp:effectExtent l="0" t="0" r="0" b="0"/>
                <wp:wrapNone/>
                <wp:docPr id="256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63798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88110" id="Text Box 227" o:spid="_x0000_s1039" type="#_x0000_t202" style="position:absolute;margin-left:297.9pt;margin-top:704.45pt;width:8.05pt;height:10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" o:allowincell="f" filled="f" stroked="f">
                <v:textbox inset="0,0,0,0">
                  <w:txbxContent>
                    <w:p w14:paraId="78463798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384C1383" wp14:editId="65651EE4">
                <wp:simplePos x="0" y="0"/>
                <wp:positionH relativeFrom="page">
                  <wp:posOffset>861060</wp:posOffset>
                </wp:positionH>
                <wp:positionV relativeFrom="page">
                  <wp:posOffset>9531985</wp:posOffset>
                </wp:positionV>
                <wp:extent cx="102235" cy="127000"/>
                <wp:effectExtent l="0" t="0" r="0" b="0"/>
                <wp:wrapNone/>
                <wp:docPr id="255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EDE6B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C1383" id="Text Box 228" o:spid="_x0000_s1040" type="#_x0000_t202" style="position:absolute;margin-left:67.8pt;margin-top:750.55pt;width:8.05pt;height:10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" o:allowincell="f" filled="f" stroked="f">
                <v:textbox inset="0,0,0,0">
                  <w:txbxContent>
                    <w:p w14:paraId="124EDE6B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995541E" wp14:editId="574D1339">
                <wp:simplePos x="0" y="0"/>
                <wp:positionH relativeFrom="page">
                  <wp:posOffset>861060</wp:posOffset>
                </wp:positionH>
                <wp:positionV relativeFrom="page">
                  <wp:posOffset>9760585</wp:posOffset>
                </wp:positionV>
                <wp:extent cx="102235" cy="127000"/>
                <wp:effectExtent l="0" t="0" r="0" b="0"/>
                <wp:wrapNone/>
                <wp:docPr id="254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CFA0A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5541E" id="Text Box 229" o:spid="_x0000_s1041" type="#_x0000_t202" style="position:absolute;margin-left:67.8pt;margin-top:768.55pt;width:8.05pt;height:10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" o:allowincell="f" filled="f" stroked="f">
                <v:textbox inset="0,0,0,0">
                  <w:txbxContent>
                    <w:p w14:paraId="77BCFA0A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0DF2E1E" wp14:editId="1E6ACA9E">
                <wp:simplePos x="0" y="0"/>
                <wp:positionH relativeFrom="page">
                  <wp:posOffset>866140</wp:posOffset>
                </wp:positionH>
                <wp:positionV relativeFrom="page">
                  <wp:posOffset>9546590</wp:posOffset>
                </wp:positionV>
                <wp:extent cx="100330" cy="100330"/>
                <wp:effectExtent l="0" t="0" r="0" b="0"/>
                <wp:wrapNone/>
                <wp:docPr id="193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" cy="100330"/>
                          <a:chOff x="1364" y="15034"/>
                          <a:chExt cx="158" cy="158"/>
                        </a:xfrm>
                      </wpg:grpSpPr>
                      <wps:wsp>
                        <wps:cNvPr id="194" name="Freeform 289"/>
                        <wps:cNvSpPr>
                          <a:spLocks/>
                        </wps:cNvSpPr>
                        <wps:spPr bwMode="auto">
                          <a:xfrm>
                            <a:off x="1364" y="15034"/>
                            <a:ext cx="158" cy="158"/>
                          </a:xfrm>
                          <a:custGeom>
                            <a:avLst/>
                            <a:gdLst>
                              <a:gd name="T0" fmla="*/ 157 w 158"/>
                              <a:gd name="T1" fmla="*/ 0 h 158"/>
                              <a:gd name="T2" fmla="*/ 0 w 158"/>
                              <a:gd name="T3" fmla="*/ 0 h 158"/>
                              <a:gd name="T4" fmla="*/ 0 w 158"/>
                              <a:gd name="T5" fmla="*/ 157 h 158"/>
                              <a:gd name="T6" fmla="*/ 157 w 158"/>
                              <a:gd name="T7" fmla="*/ 157 h 158"/>
                              <a:gd name="T8" fmla="*/ 157 w 158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8" h="158">
                                <a:moveTo>
                                  <a:pt x="1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"/>
                                </a:lnTo>
                                <a:lnTo>
                                  <a:pt x="157" y="157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290"/>
                        <wps:cNvSpPr>
                          <a:spLocks/>
                        </wps:cNvSpPr>
                        <wps:spPr bwMode="auto">
                          <a:xfrm>
                            <a:off x="1374" y="15044"/>
                            <a:ext cx="138" cy="138"/>
                          </a:xfrm>
                          <a:custGeom>
                            <a:avLst/>
                            <a:gdLst>
                              <a:gd name="T0" fmla="*/ 0 w 138"/>
                              <a:gd name="T1" fmla="*/ 137 h 138"/>
                              <a:gd name="T2" fmla="*/ 137 w 138"/>
                              <a:gd name="T3" fmla="*/ 137 h 138"/>
                              <a:gd name="T4" fmla="*/ 137 w 138"/>
                              <a:gd name="T5" fmla="*/ 0 h 138"/>
                              <a:gd name="T6" fmla="*/ 0 w 138"/>
                              <a:gd name="T7" fmla="*/ 0 h 138"/>
                              <a:gd name="T8" fmla="*/ 0 w 138"/>
                              <a:gd name="T9" fmla="*/ 137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" h="138">
                                <a:moveTo>
                                  <a:pt x="0" y="137"/>
                                </a:moveTo>
                                <a:lnTo>
                                  <a:pt x="137" y="137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fl="http://schemas.microsoft.com/office/word/2024/wordml/sdtformatlock" xmlns:w16du="http://schemas.microsoft.com/office/word/2023/wordml/word16du">
            <w:pict>
              <v:group w14:anchorId="36252A41" id="Group 288" o:spid="_x0000_s1026" style="position:absolute;margin-left:68.2pt;margin-top:751.7pt;width:7.9pt;height:7.9pt;z-index:-251657216;mso-position-horizontal-relative:page;mso-position-vertical-relative:page" coordorigin="1364,15034" coordsize="15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" o:allowincell="f">
                <v:shape id="Freeform 289" o:spid="_x0000_s1027" style="position:absolute;left:1364;top:15034;width:158;height:158;visibility:visible;mso-wrap-style:square;v-text-anchor:top" coordsize="15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" path="m157,l,,,157r157,l157,xe" stroked="f">
                  <v:path arrowok="t" o:connecttype="custom" o:connectlocs="157,0;0,0;0,157;157,157;157,0" o:connectangles="0,0,0,0,0"/>
                </v:shape>
                <v:shape id="Freeform 290" o:spid="_x0000_s1028" style="position:absolute;left:1374;top:15044;width:138;height:138;visibility:visible;mso-wrap-style:square;v-text-anchor:top" coordsize="13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" path="m,137r137,l137,,,,,137xe" filled="f" strokeweight="1pt">
                  <v:path arrowok="t" o:connecttype="custom" o:connectlocs="0,137;137,137;137,0;0,0;0,13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2CF90838" wp14:editId="0258DCB9">
                <wp:simplePos x="0" y="0"/>
                <wp:positionH relativeFrom="page">
                  <wp:posOffset>866140</wp:posOffset>
                </wp:positionH>
                <wp:positionV relativeFrom="page">
                  <wp:posOffset>9775190</wp:posOffset>
                </wp:positionV>
                <wp:extent cx="100330" cy="100330"/>
                <wp:effectExtent l="0" t="0" r="0" b="0"/>
                <wp:wrapNone/>
                <wp:docPr id="190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" cy="100330"/>
                          <a:chOff x="1364" y="15394"/>
                          <a:chExt cx="158" cy="158"/>
                        </a:xfrm>
                      </wpg:grpSpPr>
                      <wps:wsp>
                        <wps:cNvPr id="191" name="Freeform 292"/>
                        <wps:cNvSpPr>
                          <a:spLocks/>
                        </wps:cNvSpPr>
                        <wps:spPr bwMode="auto">
                          <a:xfrm>
                            <a:off x="1364" y="15394"/>
                            <a:ext cx="158" cy="158"/>
                          </a:xfrm>
                          <a:custGeom>
                            <a:avLst/>
                            <a:gdLst>
                              <a:gd name="T0" fmla="*/ 157 w 158"/>
                              <a:gd name="T1" fmla="*/ 0 h 158"/>
                              <a:gd name="T2" fmla="*/ 0 w 158"/>
                              <a:gd name="T3" fmla="*/ 0 h 158"/>
                              <a:gd name="T4" fmla="*/ 0 w 158"/>
                              <a:gd name="T5" fmla="*/ 157 h 158"/>
                              <a:gd name="T6" fmla="*/ 157 w 158"/>
                              <a:gd name="T7" fmla="*/ 157 h 158"/>
                              <a:gd name="T8" fmla="*/ 157 w 158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8" h="158">
                                <a:moveTo>
                                  <a:pt x="1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"/>
                                </a:lnTo>
                                <a:lnTo>
                                  <a:pt x="157" y="157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293"/>
                        <wps:cNvSpPr>
                          <a:spLocks/>
                        </wps:cNvSpPr>
                        <wps:spPr bwMode="auto">
                          <a:xfrm>
                            <a:off x="1374" y="15404"/>
                            <a:ext cx="138" cy="138"/>
                          </a:xfrm>
                          <a:custGeom>
                            <a:avLst/>
                            <a:gdLst>
                              <a:gd name="T0" fmla="*/ 0 w 138"/>
                              <a:gd name="T1" fmla="*/ 137 h 138"/>
                              <a:gd name="T2" fmla="*/ 137 w 138"/>
                              <a:gd name="T3" fmla="*/ 137 h 138"/>
                              <a:gd name="T4" fmla="*/ 137 w 138"/>
                              <a:gd name="T5" fmla="*/ 0 h 138"/>
                              <a:gd name="T6" fmla="*/ 0 w 138"/>
                              <a:gd name="T7" fmla="*/ 0 h 138"/>
                              <a:gd name="T8" fmla="*/ 0 w 138"/>
                              <a:gd name="T9" fmla="*/ 137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" h="138">
                                <a:moveTo>
                                  <a:pt x="0" y="137"/>
                                </a:moveTo>
                                <a:lnTo>
                                  <a:pt x="137" y="137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fl="http://schemas.microsoft.com/office/word/2024/wordml/sdtformatlock" xmlns:w16du="http://schemas.microsoft.com/office/word/2023/wordml/word16du">
            <w:pict>
              <v:group w14:anchorId="760EAA23" id="Group 291" o:spid="_x0000_s1026" style="position:absolute;margin-left:68.2pt;margin-top:769.7pt;width:7.9pt;height:7.9pt;z-index:-251656192;mso-position-horizontal-relative:page;mso-position-vertical-relative:page" coordorigin="1364,15394" coordsize="15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" o:allowincell="f">
                <v:shape id="Freeform 292" o:spid="_x0000_s1027" style="position:absolute;left:1364;top:15394;width:158;height:158;visibility:visible;mso-wrap-style:square;v-text-anchor:top" coordsize="15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" path="m157,l,,,157r157,l157,xe" stroked="f">
                  <v:path arrowok="t" o:connecttype="custom" o:connectlocs="157,0;0,0;0,157;157,157;157,0" o:connectangles="0,0,0,0,0"/>
                </v:shape>
                <v:shape id="Freeform 293" o:spid="_x0000_s1028" style="position:absolute;left:1374;top:15404;width:138;height:138;visibility:visible;mso-wrap-style:square;v-text-anchor:top" coordsize="13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" path="m,137r137,l137,,,,,137xe" filled="f" strokeweight="1pt">
                  <v:path arrowok="t" o:connecttype="custom" o:connectlocs="0,137;137,137;137,0;0,0;0,137" o:connectangles="0,0,0,0,0"/>
                </v:shape>
                <w10:wrap anchorx="page" anchory="page"/>
              </v:group>
            </w:pict>
          </mc:Fallback>
        </mc:AlternateContent>
      </w:r>
    </w:p>
    <w:p w14:paraId="1ED2CB1D" w14:textId="4336C32F" w:rsidR="00176456" w:rsidRPr="007B1097" w:rsidRDefault="00176456" w:rsidP="00176456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92" w:after="240"/>
        <w:rPr>
          <w:rFonts w:eastAsia="Arial"/>
          <w:b/>
          <w:i/>
          <w:iCs/>
          <w:color w:val="000000"/>
        </w:rPr>
      </w:pPr>
      <w:bookmarkStart w:id="2" w:name="_Hlk198197430"/>
      <w:bookmarkStart w:id="3" w:name="_Hlk151372417"/>
      <w:r w:rsidRPr="007B1097">
        <w:rPr>
          <w:rFonts w:eastAsia="Arial"/>
          <w:b/>
          <w:i/>
          <w:iCs/>
          <w:color w:val="000000"/>
        </w:rPr>
        <w:lastRenderedPageBreak/>
        <w:t>RISPETTO DELLA NORMATIVA SULLA PRIVACY</w:t>
      </w:r>
    </w:p>
    <w:bookmarkEnd w:id="2"/>
    <w:p w14:paraId="6714AAAE" w14:textId="77777777" w:rsidR="005305A8" w:rsidRPr="00474F27" w:rsidRDefault="005305A8" w:rsidP="005305A8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p w14:paraId="406423E4" w14:textId="77777777" w:rsidR="00176456" w:rsidRDefault="00176456" w:rsidP="00176456">
      <w:pPr>
        <w:rPr>
          <w:rFonts w:eastAsia="Arial"/>
        </w:rPr>
      </w:pPr>
    </w:p>
    <w:p w14:paraId="5AB58B2C" w14:textId="77777777" w:rsidR="00176456" w:rsidRDefault="00176456" w:rsidP="00176456">
      <w:pPr>
        <w:rPr>
          <w:rFonts w:eastAsia="Arial"/>
        </w:rPr>
      </w:pPr>
    </w:p>
    <w:p w14:paraId="4DD76A86" w14:textId="77777777" w:rsidR="00176456" w:rsidRDefault="00176456" w:rsidP="00176456">
      <w:pPr>
        <w:rPr>
          <w:rFonts w:eastAsia="Arial"/>
        </w:rPr>
      </w:pPr>
    </w:p>
    <w:p w14:paraId="188A278A" w14:textId="77777777" w:rsidR="00176456" w:rsidRDefault="00176456" w:rsidP="00176456">
      <w:pPr>
        <w:rPr>
          <w:rFonts w:eastAsia="Arial"/>
        </w:rPr>
      </w:pPr>
    </w:p>
    <w:p w14:paraId="4849DEB2" w14:textId="77777777" w:rsidR="00176456" w:rsidRPr="00E066EA" w:rsidRDefault="00176456" w:rsidP="00176456">
      <w:pPr>
        <w:rPr>
          <w:rFonts w:eastAsia="Arial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6456" w14:paraId="288D69C8" w14:textId="77777777" w:rsidTr="001B243D">
        <w:trPr>
          <w:trHeight w:val="567"/>
          <w:jc w:val="center"/>
        </w:trPr>
        <w:tc>
          <w:tcPr>
            <w:tcW w:w="4814" w:type="dxa"/>
            <w:vAlign w:val="center"/>
          </w:tcPr>
          <w:p w14:paraId="54C1EFFE" w14:textId="77777777" w:rsidR="00176456" w:rsidRPr="00176456" w:rsidRDefault="00176456" w:rsidP="001B243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176456">
              <w:rPr>
                <w:rFonts w:eastAsia="Arial"/>
                <w:color w:val="000000"/>
                <w:sz w:val="20"/>
                <w:szCs w:val="20"/>
              </w:rPr>
              <w:t>Data e luogo</w:t>
            </w:r>
          </w:p>
          <w:p w14:paraId="1870B746" w14:textId="77777777" w:rsidR="00176456" w:rsidRDefault="00176456" w:rsidP="001B243D">
            <w:pPr>
              <w:jc w:val="center"/>
              <w:rPr>
                <w:rFonts w:eastAsia="Arial"/>
                <w:color w:val="000000"/>
              </w:rPr>
            </w:pPr>
          </w:p>
          <w:p w14:paraId="5CC1BF56" w14:textId="77777777" w:rsidR="00176456" w:rsidRDefault="00176456" w:rsidP="001B243D">
            <w:pPr>
              <w:jc w:val="center"/>
              <w:rPr>
                <w:rFonts w:eastAsia="Arial"/>
              </w:rPr>
            </w:pPr>
          </w:p>
        </w:tc>
        <w:tc>
          <w:tcPr>
            <w:tcW w:w="4814" w:type="dxa"/>
            <w:vAlign w:val="center"/>
          </w:tcPr>
          <w:p w14:paraId="58DA40F7" w14:textId="77777777" w:rsidR="00176456" w:rsidRDefault="00176456" w:rsidP="001B2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Tecnico incaricato</w:t>
            </w:r>
          </w:p>
          <w:p w14:paraId="068AC8A6" w14:textId="77777777" w:rsidR="00176456" w:rsidRDefault="00176456" w:rsidP="001B243D">
            <w:pPr>
              <w:jc w:val="center"/>
              <w:rPr>
                <w:rFonts w:eastAsia="Arial"/>
                <w:sz w:val="20"/>
                <w:szCs w:val="20"/>
              </w:rPr>
            </w:pPr>
          </w:p>
          <w:p w14:paraId="0FD63A76" w14:textId="77777777" w:rsidR="00176456" w:rsidRDefault="00176456" w:rsidP="001B243D">
            <w:pPr>
              <w:jc w:val="center"/>
              <w:rPr>
                <w:rFonts w:eastAsia="Arial"/>
              </w:rPr>
            </w:pPr>
          </w:p>
        </w:tc>
      </w:tr>
      <w:tr w:rsidR="00176456" w14:paraId="57750F22" w14:textId="77777777" w:rsidTr="00176456">
        <w:tblPrEx>
          <w:jc w:val="left"/>
        </w:tblPrEx>
        <w:trPr>
          <w:trHeight w:val="567"/>
        </w:trPr>
        <w:tc>
          <w:tcPr>
            <w:tcW w:w="4814" w:type="dxa"/>
          </w:tcPr>
          <w:p w14:paraId="76091383" w14:textId="77777777" w:rsidR="00176456" w:rsidRDefault="00176456" w:rsidP="001B243D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___/____/_______ , ____________________</w:t>
            </w:r>
          </w:p>
        </w:tc>
        <w:tc>
          <w:tcPr>
            <w:tcW w:w="4814" w:type="dxa"/>
          </w:tcPr>
          <w:p w14:paraId="553E70AA" w14:textId="77777777" w:rsidR="00176456" w:rsidRDefault="00176456" w:rsidP="001B243D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__________________________________</w:t>
            </w:r>
          </w:p>
        </w:tc>
      </w:tr>
    </w:tbl>
    <w:p w14:paraId="1367787B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00F1CDB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2FA61E9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5F356134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D49B4CB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857CE23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2CD68E1D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67191D5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317911F0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2046486E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26D544EC" w14:textId="77777777" w:rsidR="005305A8" w:rsidRDefault="005305A8" w:rsidP="005305A8">
      <w:pPr>
        <w:spacing w:before="60"/>
        <w:jc w:val="both"/>
        <w:rPr>
          <w:rFonts w:eastAsia="Arial"/>
          <w:b/>
          <w:sz w:val="20"/>
          <w:szCs w:val="20"/>
        </w:rPr>
      </w:pPr>
      <w:r w:rsidRPr="007D5FB5">
        <w:rPr>
          <w:rFonts w:eastAsia="Arial"/>
          <w:b/>
          <w:sz w:val="20"/>
          <w:szCs w:val="20"/>
        </w:rPr>
        <w:t xml:space="preserve">INFORMATIVA </w:t>
      </w:r>
      <w:r>
        <w:rPr>
          <w:rFonts w:eastAsia="Arial"/>
          <w:b/>
          <w:sz w:val="20"/>
          <w:szCs w:val="20"/>
        </w:rPr>
        <w:t>SUL TRATTAMENTO DEI DATI PERSONALI</w:t>
      </w:r>
      <w:r w:rsidRPr="007D5FB5">
        <w:rPr>
          <w:rFonts w:eastAsia="Arial"/>
          <w:b/>
          <w:sz w:val="20"/>
          <w:szCs w:val="20"/>
        </w:rPr>
        <w:t xml:space="preserve"> </w:t>
      </w:r>
    </w:p>
    <w:p w14:paraId="5EC1E222" w14:textId="77777777" w:rsidR="005305A8" w:rsidRPr="00561D82" w:rsidRDefault="005305A8" w:rsidP="005305A8">
      <w:pPr>
        <w:spacing w:before="60" w:after="120"/>
        <w:jc w:val="both"/>
        <w:rPr>
          <w:rFonts w:eastAsia="Arial"/>
          <w:b/>
          <w:sz w:val="18"/>
          <w:szCs w:val="18"/>
        </w:rPr>
      </w:pPr>
      <w:r w:rsidRPr="00561D82">
        <w:rPr>
          <w:rFonts w:eastAsia="Arial"/>
          <w:b/>
          <w:sz w:val="18"/>
          <w:szCs w:val="18"/>
        </w:rPr>
        <w:t>(Art. 13 del Regolamento UE 2016/679 – GDPR e D.lgs. n. 196/2003 come modificato dal D.lgs. n. 101/2018)</w:t>
      </w:r>
    </w:p>
    <w:p w14:paraId="4F0D085E" w14:textId="77777777" w:rsidR="005305A8" w:rsidRPr="007D5FB5" w:rsidRDefault="005305A8" w:rsidP="005305A8">
      <w:pPr>
        <w:spacing w:line="260" w:lineRule="exact"/>
        <w:jc w:val="both"/>
        <w:rPr>
          <w:rFonts w:eastAsia="Arial"/>
          <w:sz w:val="18"/>
          <w:szCs w:val="18"/>
        </w:rPr>
      </w:pPr>
      <w:r w:rsidRPr="007D5FB5">
        <w:rPr>
          <w:rFonts w:eastAsia="Arial"/>
          <w:sz w:val="18"/>
          <w:szCs w:val="18"/>
        </w:rPr>
        <w:t>Ai sensi dell’art.13 del codice in materia di protezione dei dati personali si forniscono le seguenti informazioni:</w:t>
      </w:r>
    </w:p>
    <w:p w14:paraId="4206EC12" w14:textId="77777777" w:rsidR="005305A8" w:rsidRDefault="005305A8" w:rsidP="005305A8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Finalità del trattamento</w:t>
      </w:r>
      <w:r w:rsidRPr="007D5FB5">
        <w:rPr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personali forniti saranno trattati dagli uffici competenti esclusivamente per lo svolgimento delle funzioni istituzionali e nell’ambito</w:t>
      </w:r>
      <w:r>
        <w:rPr>
          <w:sz w:val="18"/>
          <w:szCs w:val="18"/>
        </w:rPr>
        <w:t xml:space="preserve"> </w:t>
      </w:r>
      <w:r w:rsidRPr="00561D82">
        <w:rPr>
          <w:sz w:val="18"/>
          <w:szCs w:val="18"/>
        </w:rPr>
        <w:t>del procedimento amministrativo per il quale la presente dichiarazione è resa.</w:t>
      </w:r>
    </w:p>
    <w:p w14:paraId="1E9B33ED" w14:textId="77777777" w:rsidR="005305A8" w:rsidRPr="00561D82" w:rsidRDefault="005305A8" w:rsidP="005305A8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561D82">
        <w:rPr>
          <w:b/>
          <w:sz w:val="18"/>
          <w:szCs w:val="18"/>
        </w:rPr>
        <w:t xml:space="preserve">Modalità: </w:t>
      </w:r>
      <w:r w:rsidRPr="00561D82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4323C637" w14:textId="77777777" w:rsidR="005305A8" w:rsidRPr="007D5FB5" w:rsidRDefault="005305A8" w:rsidP="005305A8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Ambito di comunicazione</w:t>
      </w:r>
      <w:r>
        <w:rPr>
          <w:b/>
          <w:sz w:val="18"/>
          <w:szCs w:val="18"/>
        </w:rPr>
        <w:t xml:space="preserve"> e diffusione</w:t>
      </w:r>
      <w:r w:rsidRPr="007D5FB5">
        <w:rPr>
          <w:b/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4E7811E2" w14:textId="77777777" w:rsidR="005305A8" w:rsidRPr="00A257DB" w:rsidRDefault="005305A8" w:rsidP="005305A8">
      <w:pPr>
        <w:pStyle w:val="Paragrafoelenco"/>
        <w:numPr>
          <w:ilvl w:val="0"/>
          <w:numId w:val="33"/>
        </w:numPr>
        <w:tabs>
          <w:tab w:val="left" w:pos="1050"/>
        </w:tabs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0D39C5">
        <w:rPr>
          <w:b/>
          <w:sz w:val="18"/>
          <w:szCs w:val="18"/>
        </w:rPr>
        <w:t>Diritti</w:t>
      </w:r>
      <w:r>
        <w:rPr>
          <w:b/>
          <w:sz w:val="18"/>
          <w:szCs w:val="18"/>
        </w:rPr>
        <w:t xml:space="preserve"> dell’interessato</w:t>
      </w:r>
      <w:r w:rsidRPr="000D39C5">
        <w:rPr>
          <w:b/>
          <w:sz w:val="18"/>
          <w:szCs w:val="18"/>
        </w:rPr>
        <w:t xml:space="preserve">: </w:t>
      </w:r>
      <w:r w:rsidRPr="00ED0A47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</w:t>
      </w:r>
      <w:r w:rsidRPr="000D39C5">
        <w:rPr>
          <w:sz w:val="18"/>
          <w:szCs w:val="18"/>
        </w:rPr>
        <w:t>.</w:t>
      </w:r>
    </w:p>
    <w:bookmarkEnd w:id="3"/>
    <w:p w14:paraId="3C69F0F6" w14:textId="77777777" w:rsidR="00176456" w:rsidRDefault="00176456" w:rsidP="006C34F4">
      <w:pPr>
        <w:spacing w:before="60" w:after="120"/>
        <w:jc w:val="both"/>
        <w:rPr>
          <w:rFonts w:eastAsia="Arial"/>
          <w:b/>
          <w:sz w:val="20"/>
          <w:szCs w:val="20"/>
        </w:rPr>
      </w:pPr>
    </w:p>
    <w:sectPr w:rsidR="00176456" w:rsidSect="005B177C">
      <w:headerReference w:type="default" r:id="rId14"/>
      <w:footerReference w:type="default" r:id="rId15"/>
      <w:pgSz w:w="11910" w:h="16840"/>
      <w:pgMar w:top="1900" w:right="1137" w:bottom="1140" w:left="900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7341" w14:textId="77777777" w:rsidR="008F2B11" w:rsidRDefault="008F2B11">
      <w:r>
        <w:separator/>
      </w:r>
    </w:p>
  </w:endnote>
  <w:endnote w:type="continuationSeparator" w:id="0">
    <w:p w14:paraId="641F134A" w14:textId="77777777" w:rsidR="008F2B11" w:rsidRDefault="008F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401309" w14:paraId="7B97C053" w14:textId="77777777" w:rsidTr="00B44941">
      <w:trPr>
        <w:trHeight w:val="283"/>
      </w:trPr>
      <w:tc>
        <w:tcPr>
          <w:tcW w:w="4814" w:type="dxa"/>
        </w:tcPr>
        <w:p w14:paraId="57CF4E2A" w14:textId="1611B646" w:rsidR="00401309" w:rsidRPr="009A2B4E" w:rsidRDefault="00401309" w:rsidP="00401309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="003D62A5">
            <w:rPr>
              <w:sz w:val="20"/>
              <w:szCs w:val="20"/>
            </w:rPr>
            <w:t>C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ALLEGATI TECNICI</w:t>
          </w:r>
        </w:p>
      </w:tc>
      <w:tc>
        <w:tcPr>
          <w:tcW w:w="4814" w:type="dxa"/>
        </w:tcPr>
        <w:p w14:paraId="46F68D4E" w14:textId="77777777" w:rsidR="00401309" w:rsidRDefault="00401309" w:rsidP="0040130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5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</w:tbl>
  <w:p w14:paraId="2A118689" w14:textId="2CDECD63" w:rsidR="00DE5962" w:rsidRPr="00401309" w:rsidRDefault="00DE5962" w:rsidP="004013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7"/>
      <w:gridCol w:w="1276"/>
    </w:tblGrid>
    <w:tr w:rsidR="00772F7C" w14:paraId="3957B57F" w14:textId="77777777" w:rsidTr="00BD223E">
      <w:trPr>
        <w:trHeight w:val="283"/>
        <w:jc w:val="center"/>
      </w:trPr>
      <w:tc>
        <w:tcPr>
          <w:tcW w:w="8647" w:type="dxa"/>
        </w:tcPr>
        <w:p w14:paraId="3E9682B8" w14:textId="7F08B154" w:rsidR="00772F7C" w:rsidRPr="009A2B4E" w:rsidRDefault="004C3006" w:rsidP="00772F7C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="002A654A" w:rsidRPr="002A654A">
            <w:rPr>
              <w:sz w:val="20"/>
              <w:szCs w:val="20"/>
            </w:rPr>
            <w:t xml:space="preserve">C1.A </w:t>
          </w:r>
          <w:r w:rsidR="001F787F">
            <w:rPr>
              <w:sz w:val="20"/>
              <w:szCs w:val="20"/>
            </w:rPr>
            <w:t>–</w:t>
          </w:r>
          <w:r w:rsidR="008A307F">
            <w:rPr>
              <w:sz w:val="20"/>
              <w:szCs w:val="20"/>
            </w:rPr>
            <w:t xml:space="preserve"> </w:t>
          </w:r>
          <w:r w:rsidR="00BD223E" w:rsidRPr="00BD223E">
            <w:rPr>
              <w:spacing w:val="-16"/>
              <w:sz w:val="20"/>
              <w:szCs w:val="20"/>
            </w:rPr>
            <w:t>PIANIFICAZIONI TERRITORIALI, URBANISTICHE, DI SETTORE E REGIMI DI TUTELA</w:t>
          </w:r>
        </w:p>
      </w:tc>
      <w:tc>
        <w:tcPr>
          <w:tcW w:w="1276" w:type="dxa"/>
        </w:tcPr>
        <w:p w14:paraId="2F21A8DB" w14:textId="642302B0" w:rsidR="00772F7C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8F56E1"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8F56E1"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BD223E" w14:paraId="51EF4B27" w14:textId="77777777" w:rsidTr="00BD223E">
      <w:trPr>
        <w:trHeight w:val="170"/>
        <w:jc w:val="center"/>
      </w:trPr>
      <w:tc>
        <w:tcPr>
          <w:tcW w:w="8647" w:type="dxa"/>
        </w:tcPr>
        <w:p w14:paraId="00D0E77C" w14:textId="2E4E5AB7" w:rsidR="00BD223E" w:rsidRPr="009A2B4E" w:rsidRDefault="00BD223E" w:rsidP="00BD223E">
          <w:pPr>
            <w:rPr>
              <w:sz w:val="20"/>
              <w:szCs w:val="20"/>
            </w:rPr>
          </w:pPr>
        </w:p>
      </w:tc>
      <w:tc>
        <w:tcPr>
          <w:tcW w:w="1276" w:type="dxa"/>
        </w:tcPr>
        <w:p w14:paraId="694D34CB" w14:textId="77777777" w:rsidR="00BD223E" w:rsidRDefault="00BD223E" w:rsidP="00BD2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0F26E511" w14:textId="48EA09C0" w:rsidR="00772F7C" w:rsidRDefault="00772F7C" w:rsidP="00CE7207">
    <w:pPr>
      <w:pStyle w:val="Pidipagina"/>
      <w:tabs>
        <w:tab w:val="clear" w:pos="4819"/>
        <w:tab w:val="clear" w:pos="9638"/>
        <w:tab w:val="left" w:pos="25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0A887" w14:textId="77777777" w:rsidR="00176456" w:rsidRPr="00CE7207" w:rsidRDefault="00176456" w:rsidP="00BD223E">
    <w:pPr>
      <w:pStyle w:val="Pidipagina"/>
      <w:rPr>
        <w:rFonts w:ascii="Arial" w:hAnsi="Arial" w:cs="Arial"/>
        <w:kern w:val="0"/>
        <w:sz w:val="20"/>
        <w:szCs w:val="20"/>
      </w:rPr>
    </w:pPr>
    <w:bookmarkStart w:id="0" w:name="_Hlk198197989"/>
    <w:bookmarkStart w:id="1" w:name="_Hlk198197990"/>
    <w:r w:rsidRPr="00CE7207">
      <w:rPr>
        <w:rFonts w:ascii="Arial" w:hAnsi="Arial" w:cs="Arial"/>
        <w:kern w:val="0"/>
        <w:sz w:val="20"/>
        <w:szCs w:val="20"/>
      </w:rPr>
      <w:t xml:space="preserve">MODULO C1.A – PIANIFICAZIONI TERRITORIALI, URBANISTICHE, DI SETTORE E REGIMI DI TUTELA </w:t>
    </w:r>
  </w:p>
  <w:bookmarkEnd w:id="0"/>
  <w:bookmarkEnd w:id="1"/>
  <w:p w14:paraId="4C30A13B" w14:textId="0EFAF327" w:rsidR="00401309" w:rsidRPr="00CE7207" w:rsidRDefault="00401309" w:rsidP="00B97B01">
    <w:pPr>
      <w:pStyle w:val="Pidipagina"/>
      <w:rPr>
        <w:rFonts w:ascii="Arial" w:hAnsi="Arial" w:cs="Arial"/>
        <w:sz w:val="14"/>
        <w:szCs w:val="1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7"/>
      <w:gridCol w:w="1276"/>
    </w:tblGrid>
    <w:tr w:rsidR="00BD223E" w14:paraId="3E3402A4" w14:textId="77777777" w:rsidTr="00BD223E">
      <w:trPr>
        <w:trHeight w:val="283"/>
        <w:jc w:val="center"/>
      </w:trPr>
      <w:tc>
        <w:tcPr>
          <w:tcW w:w="8647" w:type="dxa"/>
        </w:tcPr>
        <w:p w14:paraId="1DCF560C" w14:textId="6ECD4E4A" w:rsidR="00BD223E" w:rsidRPr="009A2B4E" w:rsidRDefault="00BD223E" w:rsidP="00BD223E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Pr="002A654A">
            <w:rPr>
              <w:sz w:val="20"/>
              <w:szCs w:val="20"/>
            </w:rPr>
            <w:t xml:space="preserve">C1.A </w:t>
          </w:r>
          <w:r>
            <w:rPr>
              <w:sz w:val="20"/>
              <w:szCs w:val="20"/>
            </w:rPr>
            <w:t xml:space="preserve">– </w:t>
          </w:r>
          <w:r w:rsidRPr="00BD223E">
            <w:rPr>
              <w:spacing w:val="-16"/>
              <w:sz w:val="20"/>
              <w:szCs w:val="20"/>
            </w:rPr>
            <w:t>PIANIFICAZIONI TERRITORIALI, URBANISTICHE, DI SETTORE E REGIMI DI TUTELA</w:t>
          </w:r>
        </w:p>
      </w:tc>
      <w:tc>
        <w:tcPr>
          <w:tcW w:w="1276" w:type="dxa"/>
        </w:tcPr>
        <w:p w14:paraId="3624D60A" w14:textId="77777777" w:rsidR="00BD223E" w:rsidRDefault="00BD223E" w:rsidP="00BD2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BD223E" w14:paraId="2F6420AC" w14:textId="77777777" w:rsidTr="00BD223E">
      <w:trPr>
        <w:trHeight w:val="170"/>
        <w:jc w:val="center"/>
      </w:trPr>
      <w:tc>
        <w:tcPr>
          <w:tcW w:w="8647" w:type="dxa"/>
        </w:tcPr>
        <w:p w14:paraId="6C563294" w14:textId="4C4EDC62" w:rsidR="00BD223E" w:rsidRPr="009A2B4E" w:rsidRDefault="00BD223E" w:rsidP="00BD223E">
          <w:pPr>
            <w:rPr>
              <w:sz w:val="20"/>
              <w:szCs w:val="20"/>
            </w:rPr>
          </w:pPr>
        </w:p>
      </w:tc>
      <w:tc>
        <w:tcPr>
          <w:tcW w:w="1276" w:type="dxa"/>
        </w:tcPr>
        <w:p w14:paraId="41DF5246" w14:textId="77777777" w:rsidR="00BD223E" w:rsidRDefault="00BD223E" w:rsidP="00BD2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1DDE3C1A" w14:textId="77777777" w:rsidR="005B177C" w:rsidRDefault="005B177C" w:rsidP="005B177C">
    <w:pPr>
      <w:pStyle w:val="Pidipagina"/>
    </w:pPr>
  </w:p>
  <w:p w14:paraId="71B47CAC" w14:textId="77777777" w:rsidR="005B177C" w:rsidRDefault="005B177C" w:rsidP="005B177C">
    <w:pPr>
      <w:pStyle w:val="Corpotesto"/>
      <w:kinsoku w:val="0"/>
      <w:overflowPunct w:val="0"/>
      <w:spacing w:line="14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6D946" w14:textId="77777777" w:rsidR="008F2B11" w:rsidRDefault="008F2B11">
      <w:r>
        <w:separator/>
      </w:r>
    </w:p>
  </w:footnote>
  <w:footnote w:type="continuationSeparator" w:id="0">
    <w:p w14:paraId="124D1A74" w14:textId="77777777" w:rsidR="008F2B11" w:rsidRDefault="008F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98"/>
      <w:gridCol w:w="2840"/>
      <w:gridCol w:w="3685"/>
    </w:tblGrid>
    <w:tr w:rsidR="005B177C" w14:paraId="6A52EC2A" w14:textId="77777777" w:rsidTr="00401309">
      <w:trPr>
        <w:trHeight w:val="1941"/>
        <w:jc w:val="center"/>
      </w:trPr>
      <w:tc>
        <w:tcPr>
          <w:tcW w:w="3398" w:type="dxa"/>
          <w:vAlign w:val="center"/>
        </w:tcPr>
        <w:p w14:paraId="135C4411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12F3AA10" wp14:editId="28CFE854">
                <wp:extent cx="1977390" cy="658495"/>
                <wp:effectExtent l="0" t="0" r="0" b="0"/>
                <wp:docPr id="3" name="Immagine 3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55ABFBE5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7B93A5F7" w14:textId="1EC9B01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7CC2B5CB" wp14:editId="4D25F2E1">
                    <wp:simplePos x="0" y="0"/>
                    <wp:positionH relativeFrom="column">
                      <wp:posOffset>-69215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4922519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56FFA5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CC2B5CB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42" type="#_x0000_t202" style="position:absolute;left:0;text-align:left;margin-left:-5.45pt;margin-top:12.9pt;width:181.5pt;height:5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" strokecolor="red">
                    <v:textbox>
                      <w:txbxContent>
                        <w:p w14:paraId="1756FFA5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285E4527" w14:textId="71C7F332" w:rsidR="005B177C" w:rsidRDefault="005B17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04"/>
      <w:gridCol w:w="2881"/>
      <w:gridCol w:w="3738"/>
    </w:tblGrid>
    <w:tr w:rsidR="00772F7C" w14:paraId="5DCF9173" w14:textId="77777777" w:rsidTr="004C3006">
      <w:trPr>
        <w:trHeight w:val="1941"/>
        <w:jc w:val="center"/>
      </w:trPr>
      <w:tc>
        <w:tcPr>
          <w:tcW w:w="3256" w:type="dxa"/>
          <w:vAlign w:val="center"/>
        </w:tcPr>
        <w:p w14:paraId="622E846E" w14:textId="77777777" w:rsidR="00772F7C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060CE156" wp14:editId="372D47E1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2D9B6633" w14:textId="77777777" w:rsidR="00772F7C" w:rsidRDefault="00772F7C" w:rsidP="00772F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3DAC7E21" w14:textId="7DCE3484" w:rsidR="00772F7C" w:rsidRPr="007F4786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highlight w:val="yellow"/>
            </w:rPr>
          </w:pPr>
        </w:p>
        <w:p w14:paraId="1D6F9C65" w14:textId="6AC19BE5" w:rsidR="00772F7C" w:rsidRPr="007F4786" w:rsidRDefault="00EB27FC" w:rsidP="00772F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5408" behindDoc="0" locked="0" layoutInCell="1" allowOverlap="1" wp14:anchorId="7961B5E0" wp14:editId="5539B3FC">
                    <wp:simplePos x="0" y="0"/>
                    <wp:positionH relativeFrom="column">
                      <wp:posOffset>-53340</wp:posOffset>
                    </wp:positionH>
                    <wp:positionV relativeFrom="paragraph">
                      <wp:posOffset>170180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63506C" w14:textId="77777777" w:rsidR="00EB27FC" w:rsidRPr="003D5207" w:rsidRDefault="00EB27FC" w:rsidP="00EB27FC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61B5E0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3" type="#_x0000_t202" style="position:absolute;left:0;text-align:left;margin-left:-4.2pt;margin-top:13.4pt;width:181.5pt;height:5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" strokecolor="red">
                    <v:textbox>
                      <w:txbxContent>
                        <w:p w14:paraId="0D63506C" w14:textId="77777777" w:rsidR="00EB27FC" w:rsidRPr="003D5207" w:rsidRDefault="00EB27FC" w:rsidP="00EB27FC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1087735" w14:textId="77777777" w:rsidR="00772F7C" w:rsidRDefault="00772F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7A58" w14:textId="77777777" w:rsidR="005B177C" w:rsidRPr="005B177C" w:rsidRDefault="005B177C" w:rsidP="005B177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5B177C" w14:paraId="4EE52D98" w14:textId="77777777" w:rsidTr="00B44941">
      <w:trPr>
        <w:trHeight w:val="1941"/>
        <w:jc w:val="center"/>
      </w:trPr>
      <w:tc>
        <w:tcPr>
          <w:tcW w:w="3114" w:type="dxa"/>
          <w:vAlign w:val="center"/>
        </w:tcPr>
        <w:p w14:paraId="545363E9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782F81B2" wp14:editId="518F8273">
                <wp:extent cx="1977390" cy="658495"/>
                <wp:effectExtent l="0" t="0" r="0" b="0"/>
                <wp:docPr id="11" name="Immagine 11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E2CD064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099FB4BB" w14:textId="477EB39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62BC7076" wp14:editId="4C75EF95">
                    <wp:simplePos x="0" y="0"/>
                    <wp:positionH relativeFrom="column">
                      <wp:posOffset>-56515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2307746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888EDC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BC7076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4" type="#_x0000_t202" style="position:absolute;left:0;text-align:left;margin-left:-4.45pt;margin-top:12.9pt;width:181.5pt;height:5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" strokecolor="red">
                    <v:textbox>
                      <w:txbxContent>
                        <w:p w14:paraId="1F888EDC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3116D76E" w14:textId="77777777" w:rsidR="005B177C" w:rsidRPr="005B177C" w:rsidRDefault="005B177C" w:rsidP="005B17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)"/>
      <w:lvlJc w:val="left"/>
      <w:pPr>
        <w:ind w:left="593" w:hanging="361"/>
      </w:pPr>
      <w:rPr>
        <w:rFonts w:ascii="Arial" w:hAnsi="Arial" w:cs="Arial"/>
        <w:b/>
        <w:bCs/>
        <w:i w:val="0"/>
        <w:i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548" w:hanging="361"/>
      </w:pPr>
    </w:lvl>
    <w:lvl w:ilvl="2">
      <w:numFmt w:val="bullet"/>
      <w:lvlText w:val="•"/>
      <w:lvlJc w:val="left"/>
      <w:pPr>
        <w:ind w:left="2497" w:hanging="361"/>
      </w:pPr>
    </w:lvl>
    <w:lvl w:ilvl="3">
      <w:numFmt w:val="bullet"/>
      <w:lvlText w:val="•"/>
      <w:lvlJc w:val="left"/>
      <w:pPr>
        <w:ind w:left="3445" w:hanging="361"/>
      </w:pPr>
    </w:lvl>
    <w:lvl w:ilvl="4">
      <w:numFmt w:val="bullet"/>
      <w:lvlText w:val="•"/>
      <w:lvlJc w:val="left"/>
      <w:pPr>
        <w:ind w:left="4394" w:hanging="361"/>
      </w:pPr>
    </w:lvl>
    <w:lvl w:ilvl="5">
      <w:numFmt w:val="bullet"/>
      <w:lvlText w:val="•"/>
      <w:lvlJc w:val="left"/>
      <w:pPr>
        <w:ind w:left="5343" w:hanging="361"/>
      </w:pPr>
    </w:lvl>
    <w:lvl w:ilvl="6">
      <w:numFmt w:val="bullet"/>
      <w:lvlText w:val="•"/>
      <w:lvlJc w:val="left"/>
      <w:pPr>
        <w:ind w:left="6291" w:hanging="361"/>
      </w:pPr>
    </w:lvl>
    <w:lvl w:ilvl="7">
      <w:numFmt w:val="bullet"/>
      <w:lvlText w:val="•"/>
      <w:lvlJc w:val="left"/>
      <w:pPr>
        <w:ind w:left="7240" w:hanging="361"/>
      </w:pPr>
    </w:lvl>
    <w:lvl w:ilvl="8">
      <w:numFmt w:val="bullet"/>
      <w:lvlText w:val="•"/>
      <w:lvlJc w:val="left"/>
      <w:pPr>
        <w:ind w:left="8189" w:hanging="361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194" w:hanging="85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94" w:hanging="85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194" w:hanging="85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601" w:hanging="852"/>
      </w:pPr>
    </w:lvl>
    <w:lvl w:ilvl="4">
      <w:numFmt w:val="bullet"/>
      <w:lvlText w:val="•"/>
      <w:lvlJc w:val="left"/>
      <w:pPr>
        <w:ind w:left="4401" w:hanging="852"/>
      </w:pPr>
    </w:lvl>
    <w:lvl w:ilvl="5">
      <w:numFmt w:val="bullet"/>
      <w:lvlText w:val="•"/>
      <w:lvlJc w:val="left"/>
      <w:pPr>
        <w:ind w:left="5202" w:hanging="852"/>
      </w:pPr>
    </w:lvl>
    <w:lvl w:ilvl="6">
      <w:numFmt w:val="bullet"/>
      <w:lvlText w:val="•"/>
      <w:lvlJc w:val="left"/>
      <w:pPr>
        <w:ind w:left="6002" w:hanging="852"/>
      </w:pPr>
    </w:lvl>
    <w:lvl w:ilvl="7">
      <w:numFmt w:val="bullet"/>
      <w:lvlText w:val="•"/>
      <w:lvlJc w:val="left"/>
      <w:pPr>
        <w:ind w:left="6803" w:hanging="852"/>
      </w:pPr>
    </w:lvl>
    <w:lvl w:ilvl="8">
      <w:numFmt w:val="bullet"/>
      <w:lvlText w:val="•"/>
      <w:lvlJc w:val="left"/>
      <w:pPr>
        <w:ind w:left="7603" w:hanging="852"/>
      </w:pPr>
    </w:lvl>
  </w:abstractNum>
  <w:abstractNum w:abstractNumId="2" w15:restartNumberingAfterBreak="0">
    <w:nsid w:val="00000404"/>
    <w:multiLevelType w:val="multilevel"/>
    <w:tmpl w:val="FFFFFFFF"/>
    <w:lvl w:ilvl="0">
      <w:start w:val="4"/>
      <w:numFmt w:val="decimal"/>
      <w:lvlText w:val="%1"/>
      <w:lvlJc w:val="left"/>
      <w:pPr>
        <w:ind w:left="991" w:hanging="992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1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1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1294" w:hanging="992"/>
      </w:pPr>
    </w:lvl>
    <w:lvl w:ilvl="4">
      <w:numFmt w:val="bullet"/>
      <w:lvlText w:val="•"/>
      <w:lvlJc w:val="left"/>
      <w:pPr>
        <w:ind w:left="1392" w:hanging="992"/>
      </w:pPr>
    </w:lvl>
    <w:lvl w:ilvl="5">
      <w:numFmt w:val="bullet"/>
      <w:lvlText w:val="•"/>
      <w:lvlJc w:val="left"/>
      <w:pPr>
        <w:ind w:left="1490" w:hanging="992"/>
      </w:pPr>
    </w:lvl>
    <w:lvl w:ilvl="6">
      <w:numFmt w:val="bullet"/>
      <w:lvlText w:val="•"/>
      <w:lvlJc w:val="left"/>
      <w:pPr>
        <w:ind w:left="1588" w:hanging="992"/>
      </w:pPr>
    </w:lvl>
    <w:lvl w:ilvl="7">
      <w:numFmt w:val="bullet"/>
      <w:lvlText w:val="•"/>
      <w:lvlJc w:val="left"/>
      <w:pPr>
        <w:ind w:left="1687" w:hanging="992"/>
      </w:pPr>
    </w:lvl>
    <w:lvl w:ilvl="8">
      <w:numFmt w:val="bullet"/>
      <w:lvlText w:val="•"/>
      <w:lvlJc w:val="left"/>
      <w:pPr>
        <w:ind w:left="1785" w:hanging="992"/>
      </w:pPr>
    </w:lvl>
  </w:abstractNum>
  <w:abstractNum w:abstractNumId="3" w15:restartNumberingAfterBreak="0">
    <w:nsid w:val="00000405"/>
    <w:multiLevelType w:val="multilevel"/>
    <w:tmpl w:val="FFFFFFFF"/>
    <w:lvl w:ilvl="0">
      <w:start w:val="5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4" w15:restartNumberingAfterBreak="0">
    <w:nsid w:val="00000406"/>
    <w:multiLevelType w:val="multilevel"/>
    <w:tmpl w:val="FFFFFFFF"/>
    <w:lvl w:ilvl="0">
      <w:start w:val="5"/>
      <w:numFmt w:val="decimal"/>
      <w:lvlText w:val="%1"/>
      <w:lvlJc w:val="left"/>
      <w:pPr>
        <w:ind w:left="2093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093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093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01" w:hanging="992"/>
      </w:pPr>
    </w:lvl>
    <w:lvl w:ilvl="4">
      <w:numFmt w:val="bullet"/>
      <w:lvlText w:val="•"/>
      <w:lvlJc w:val="left"/>
      <w:pPr>
        <w:ind w:left="5168" w:hanging="992"/>
      </w:pPr>
    </w:lvl>
    <w:lvl w:ilvl="5">
      <w:numFmt w:val="bullet"/>
      <w:lvlText w:val="•"/>
      <w:lvlJc w:val="left"/>
      <w:pPr>
        <w:ind w:left="5935" w:hanging="992"/>
      </w:pPr>
    </w:lvl>
    <w:lvl w:ilvl="6">
      <w:numFmt w:val="bullet"/>
      <w:lvlText w:val="•"/>
      <w:lvlJc w:val="left"/>
      <w:pPr>
        <w:ind w:left="6702" w:hanging="992"/>
      </w:pPr>
    </w:lvl>
    <w:lvl w:ilvl="7">
      <w:numFmt w:val="bullet"/>
      <w:lvlText w:val="•"/>
      <w:lvlJc w:val="left"/>
      <w:pPr>
        <w:ind w:left="7469" w:hanging="992"/>
      </w:pPr>
    </w:lvl>
    <w:lvl w:ilvl="8">
      <w:numFmt w:val="bullet"/>
      <w:lvlText w:val="•"/>
      <w:lvlJc w:val="left"/>
      <w:pPr>
        <w:ind w:left="8236" w:hanging="992"/>
      </w:pPr>
    </w:lvl>
  </w:abstractNum>
  <w:abstractNum w:abstractNumId="5" w15:restartNumberingAfterBreak="0">
    <w:nsid w:val="00000407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6" w15:restartNumberingAfterBreak="0">
    <w:nsid w:val="00000408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7" w15:restartNumberingAfterBreak="0">
    <w:nsid w:val="00000409"/>
    <w:multiLevelType w:val="multilevel"/>
    <w:tmpl w:val="FFFFFFFF"/>
    <w:lvl w:ilvl="0">
      <w:start w:val="7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8" w15:restartNumberingAfterBreak="0">
    <w:nsid w:val="0000040A"/>
    <w:multiLevelType w:val="multilevel"/>
    <w:tmpl w:val="FFFFFFFF"/>
    <w:lvl w:ilvl="0">
      <w:start w:val="7"/>
      <w:numFmt w:val="decimal"/>
      <w:lvlText w:val="%1"/>
      <w:lvlJc w:val="left"/>
      <w:pPr>
        <w:ind w:left="2234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234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99" w:hanging="992"/>
      </w:pPr>
    </w:lvl>
    <w:lvl w:ilvl="4">
      <w:numFmt w:val="bullet"/>
      <w:lvlText w:val="•"/>
      <w:lvlJc w:val="left"/>
      <w:pPr>
        <w:ind w:left="5252" w:hanging="992"/>
      </w:pPr>
    </w:lvl>
    <w:lvl w:ilvl="5">
      <w:numFmt w:val="bullet"/>
      <w:lvlText w:val="•"/>
      <w:lvlJc w:val="left"/>
      <w:pPr>
        <w:ind w:left="6005" w:hanging="992"/>
      </w:pPr>
    </w:lvl>
    <w:lvl w:ilvl="6">
      <w:numFmt w:val="bullet"/>
      <w:lvlText w:val="•"/>
      <w:lvlJc w:val="left"/>
      <w:pPr>
        <w:ind w:left="6758" w:hanging="992"/>
      </w:pPr>
    </w:lvl>
    <w:lvl w:ilvl="7">
      <w:numFmt w:val="bullet"/>
      <w:lvlText w:val="•"/>
      <w:lvlJc w:val="left"/>
      <w:pPr>
        <w:ind w:left="7511" w:hanging="992"/>
      </w:pPr>
    </w:lvl>
    <w:lvl w:ilvl="8">
      <w:numFmt w:val="bullet"/>
      <w:lvlText w:val="•"/>
      <w:lvlJc w:val="left"/>
      <w:pPr>
        <w:ind w:left="8264" w:hanging="992"/>
      </w:pPr>
    </w:lvl>
  </w:abstractNum>
  <w:abstractNum w:abstractNumId="9" w15:restartNumberingAfterBreak="0">
    <w:nsid w:val="0000040B"/>
    <w:multiLevelType w:val="multilevel"/>
    <w:tmpl w:val="FFFFFFFF"/>
    <w:lvl w:ilvl="0">
      <w:start w:val="8"/>
      <w:numFmt w:val="decimal"/>
      <w:lvlText w:val="%1"/>
      <w:lvlJc w:val="left"/>
      <w:pPr>
        <w:ind w:left="1241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1951" w:hanging="711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943" w:hanging="992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3915" w:hanging="992"/>
      </w:pPr>
    </w:lvl>
    <w:lvl w:ilvl="5">
      <w:numFmt w:val="bullet"/>
      <w:lvlText w:val="•"/>
      <w:lvlJc w:val="left"/>
      <w:pPr>
        <w:ind w:left="4891" w:hanging="992"/>
      </w:pPr>
    </w:lvl>
    <w:lvl w:ilvl="6">
      <w:numFmt w:val="bullet"/>
      <w:lvlText w:val="•"/>
      <w:lvlJc w:val="left"/>
      <w:pPr>
        <w:ind w:left="5867" w:hanging="992"/>
      </w:pPr>
    </w:lvl>
    <w:lvl w:ilvl="7">
      <w:numFmt w:val="bullet"/>
      <w:lvlText w:val="•"/>
      <w:lvlJc w:val="left"/>
      <w:pPr>
        <w:ind w:left="6842" w:hanging="992"/>
      </w:pPr>
    </w:lvl>
    <w:lvl w:ilvl="8">
      <w:numFmt w:val="bullet"/>
      <w:lvlText w:val="•"/>
      <w:lvlJc w:val="left"/>
      <w:pPr>
        <w:ind w:left="7818" w:hanging="992"/>
      </w:pPr>
    </w:lvl>
  </w:abstractNum>
  <w:abstractNum w:abstractNumId="10" w15:restartNumberingAfterBreak="0">
    <w:nsid w:val="0000040C"/>
    <w:multiLevelType w:val="multilevel"/>
    <w:tmpl w:val="FFFFFFFF"/>
    <w:lvl w:ilvl="0">
      <w:start w:val="9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992"/>
      </w:pPr>
    </w:lvl>
    <w:lvl w:ilvl="4">
      <w:numFmt w:val="bullet"/>
      <w:lvlText w:val="•"/>
      <w:lvlJc w:val="left"/>
      <w:pPr>
        <w:ind w:left="4750" w:hanging="992"/>
      </w:pPr>
    </w:lvl>
    <w:lvl w:ilvl="5">
      <w:numFmt w:val="bullet"/>
      <w:lvlText w:val="•"/>
      <w:lvlJc w:val="left"/>
      <w:pPr>
        <w:ind w:left="5586" w:hanging="992"/>
      </w:pPr>
    </w:lvl>
    <w:lvl w:ilvl="6">
      <w:numFmt w:val="bullet"/>
      <w:lvlText w:val="•"/>
      <w:lvlJc w:val="left"/>
      <w:pPr>
        <w:ind w:left="6423" w:hanging="992"/>
      </w:pPr>
    </w:lvl>
    <w:lvl w:ilvl="7">
      <w:numFmt w:val="bullet"/>
      <w:lvlText w:val="•"/>
      <w:lvlJc w:val="left"/>
      <w:pPr>
        <w:ind w:left="7260" w:hanging="992"/>
      </w:pPr>
    </w:lvl>
    <w:lvl w:ilvl="8">
      <w:numFmt w:val="bullet"/>
      <w:lvlText w:val="•"/>
      <w:lvlJc w:val="left"/>
      <w:pPr>
        <w:ind w:left="8096" w:hanging="992"/>
      </w:pPr>
    </w:lvl>
  </w:abstractNum>
  <w:abstractNum w:abstractNumId="11" w15:restartNumberingAfterBreak="0">
    <w:nsid w:val="0000040D"/>
    <w:multiLevelType w:val="multilevel"/>
    <w:tmpl w:val="FFFFFFFF"/>
    <w:lvl w:ilvl="0">
      <w:start w:val="10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2" w15:restartNumberingAfterBreak="0">
    <w:nsid w:val="0000040E"/>
    <w:multiLevelType w:val="multilevel"/>
    <w:tmpl w:val="FFFFFFFF"/>
    <w:lvl w:ilvl="0">
      <w:start w:val="11"/>
      <w:numFmt w:val="decimal"/>
      <w:lvlText w:val="%1"/>
      <w:lvlJc w:val="left"/>
      <w:pPr>
        <w:ind w:left="993" w:hanging="99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93" w:hanging="99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3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235" w:hanging="994"/>
      </w:pPr>
    </w:lvl>
    <w:lvl w:ilvl="4">
      <w:numFmt w:val="bullet"/>
      <w:lvlText w:val="•"/>
      <w:lvlJc w:val="left"/>
      <w:pPr>
        <w:ind w:left="3980" w:hanging="994"/>
      </w:pPr>
    </w:lvl>
    <w:lvl w:ilvl="5">
      <w:numFmt w:val="bullet"/>
      <w:lvlText w:val="•"/>
      <w:lvlJc w:val="left"/>
      <w:pPr>
        <w:ind w:left="4725" w:hanging="994"/>
      </w:pPr>
    </w:lvl>
    <w:lvl w:ilvl="6">
      <w:numFmt w:val="bullet"/>
      <w:lvlText w:val="•"/>
      <w:lvlJc w:val="left"/>
      <w:pPr>
        <w:ind w:left="5470" w:hanging="994"/>
      </w:pPr>
    </w:lvl>
    <w:lvl w:ilvl="7">
      <w:numFmt w:val="bullet"/>
      <w:lvlText w:val="•"/>
      <w:lvlJc w:val="left"/>
      <w:pPr>
        <w:ind w:left="6215" w:hanging="994"/>
      </w:pPr>
    </w:lvl>
    <w:lvl w:ilvl="8">
      <w:numFmt w:val="bullet"/>
      <w:lvlText w:val="•"/>
      <w:lvlJc w:val="left"/>
      <w:pPr>
        <w:ind w:left="6960" w:hanging="994"/>
      </w:pPr>
    </w:lvl>
  </w:abstractNum>
  <w:abstractNum w:abstractNumId="13" w15:restartNumberingAfterBreak="0">
    <w:nsid w:val="0000040F"/>
    <w:multiLevelType w:val="multilevel"/>
    <w:tmpl w:val="FFFFFFFF"/>
    <w:lvl w:ilvl="0">
      <w:start w:val="12"/>
      <w:numFmt w:val="decimal"/>
      <w:lvlText w:val="%1"/>
      <w:lvlJc w:val="left"/>
      <w:pPr>
        <w:ind w:left="1241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850"/>
      </w:pPr>
      <w:rPr>
        <w:rFonts w:ascii="Arial" w:hAnsi="Arial" w:cs="Arial"/>
        <w:b w:val="0"/>
        <w:bCs w:val="0"/>
        <w:i w:val="0"/>
        <w:iCs w:val="0"/>
        <w:w w:val="100"/>
        <w:sz w:val="18"/>
        <w:szCs w:val="18"/>
      </w:rPr>
    </w:lvl>
    <w:lvl w:ilvl="2">
      <w:numFmt w:val="bullet"/>
      <w:lvlText w:val="•"/>
      <w:lvlJc w:val="left"/>
      <w:pPr>
        <w:ind w:left="2946" w:hanging="850"/>
      </w:pPr>
    </w:lvl>
    <w:lvl w:ilvl="3">
      <w:numFmt w:val="bullet"/>
      <w:lvlText w:val="•"/>
      <w:lvlJc w:val="left"/>
      <w:pPr>
        <w:ind w:left="3799" w:hanging="850"/>
      </w:pPr>
    </w:lvl>
    <w:lvl w:ilvl="4">
      <w:numFmt w:val="bullet"/>
      <w:lvlText w:val="•"/>
      <w:lvlJc w:val="left"/>
      <w:pPr>
        <w:ind w:left="4652" w:hanging="850"/>
      </w:pPr>
    </w:lvl>
    <w:lvl w:ilvl="5">
      <w:numFmt w:val="bullet"/>
      <w:lvlText w:val="•"/>
      <w:lvlJc w:val="left"/>
      <w:pPr>
        <w:ind w:left="5505" w:hanging="850"/>
      </w:pPr>
    </w:lvl>
    <w:lvl w:ilvl="6">
      <w:numFmt w:val="bullet"/>
      <w:lvlText w:val="•"/>
      <w:lvlJc w:val="left"/>
      <w:pPr>
        <w:ind w:left="6358" w:hanging="850"/>
      </w:pPr>
    </w:lvl>
    <w:lvl w:ilvl="7">
      <w:numFmt w:val="bullet"/>
      <w:lvlText w:val="•"/>
      <w:lvlJc w:val="left"/>
      <w:pPr>
        <w:ind w:left="7211" w:hanging="850"/>
      </w:pPr>
    </w:lvl>
    <w:lvl w:ilvl="8">
      <w:numFmt w:val="bullet"/>
      <w:lvlText w:val="•"/>
      <w:lvlJc w:val="left"/>
      <w:pPr>
        <w:ind w:left="8064" w:hanging="850"/>
      </w:pPr>
    </w:lvl>
  </w:abstractNum>
  <w:abstractNum w:abstractNumId="14" w15:restartNumberingAfterBreak="0">
    <w:nsid w:val="00000410"/>
    <w:multiLevelType w:val="multilevel"/>
    <w:tmpl w:val="FFFFFFFF"/>
    <w:lvl w:ilvl="0">
      <w:start w:val="14"/>
      <w:numFmt w:val="decimal"/>
      <w:lvlText w:val="%1"/>
      <w:lvlJc w:val="left"/>
      <w:pPr>
        <w:ind w:left="849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849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532" w:hanging="850"/>
      </w:pPr>
    </w:lvl>
    <w:lvl w:ilvl="3">
      <w:numFmt w:val="bullet"/>
      <w:lvlText w:val="•"/>
      <w:lvlJc w:val="left"/>
      <w:pPr>
        <w:ind w:left="3378" w:hanging="850"/>
      </w:pPr>
    </w:lvl>
    <w:lvl w:ilvl="4">
      <w:numFmt w:val="bullet"/>
      <w:lvlText w:val="•"/>
      <w:lvlJc w:val="left"/>
      <w:pPr>
        <w:ind w:left="4224" w:hanging="850"/>
      </w:pPr>
    </w:lvl>
    <w:lvl w:ilvl="5">
      <w:numFmt w:val="bullet"/>
      <w:lvlText w:val="•"/>
      <w:lvlJc w:val="left"/>
      <w:pPr>
        <w:ind w:left="5070" w:hanging="850"/>
      </w:pPr>
    </w:lvl>
    <w:lvl w:ilvl="6">
      <w:numFmt w:val="bullet"/>
      <w:lvlText w:val="•"/>
      <w:lvlJc w:val="left"/>
      <w:pPr>
        <w:ind w:left="5916" w:hanging="850"/>
      </w:pPr>
    </w:lvl>
    <w:lvl w:ilvl="7">
      <w:numFmt w:val="bullet"/>
      <w:lvlText w:val="•"/>
      <w:lvlJc w:val="left"/>
      <w:pPr>
        <w:ind w:left="6762" w:hanging="850"/>
      </w:pPr>
    </w:lvl>
    <w:lvl w:ilvl="8">
      <w:numFmt w:val="bullet"/>
      <w:lvlText w:val="•"/>
      <w:lvlJc w:val="left"/>
      <w:pPr>
        <w:ind w:left="7609" w:hanging="850"/>
      </w:pPr>
    </w:lvl>
  </w:abstractNum>
  <w:abstractNum w:abstractNumId="15" w15:restartNumberingAfterBreak="0">
    <w:nsid w:val="00000411"/>
    <w:multiLevelType w:val="multilevel"/>
    <w:tmpl w:val="FFFFFFFF"/>
    <w:lvl w:ilvl="0">
      <w:start w:val="15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365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962" w:hanging="1136"/>
      </w:pPr>
    </w:lvl>
    <w:lvl w:ilvl="5">
      <w:numFmt w:val="bullet"/>
      <w:lvlText w:val="•"/>
      <w:lvlJc w:val="left"/>
      <w:pPr>
        <w:ind w:left="5763" w:hanging="1136"/>
      </w:pPr>
    </w:lvl>
    <w:lvl w:ilvl="6">
      <w:numFmt w:val="bullet"/>
      <w:lvlText w:val="•"/>
      <w:lvlJc w:val="left"/>
      <w:pPr>
        <w:ind w:left="6565" w:hanging="1136"/>
      </w:pPr>
    </w:lvl>
    <w:lvl w:ilvl="7">
      <w:numFmt w:val="bullet"/>
      <w:lvlText w:val="•"/>
      <w:lvlJc w:val="left"/>
      <w:pPr>
        <w:ind w:left="7366" w:hanging="1136"/>
      </w:pPr>
    </w:lvl>
    <w:lvl w:ilvl="8">
      <w:numFmt w:val="bullet"/>
      <w:lvlText w:val="•"/>
      <w:lvlJc w:val="left"/>
      <w:pPr>
        <w:ind w:left="8167" w:hanging="1136"/>
      </w:pPr>
    </w:lvl>
  </w:abstractNum>
  <w:abstractNum w:abstractNumId="16" w15:restartNumberingAfterBreak="0">
    <w:nsid w:val="00000412"/>
    <w:multiLevelType w:val="multilevel"/>
    <w:tmpl w:val="FFFFFFFF"/>
    <w:lvl w:ilvl="0">
      <w:start w:val="16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7" w15:restartNumberingAfterBreak="0">
    <w:nsid w:val="00000413"/>
    <w:multiLevelType w:val="multilevel"/>
    <w:tmpl w:val="FFFFFFFF"/>
    <w:lvl w:ilvl="0">
      <w:start w:val="17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8" w15:restartNumberingAfterBreak="0">
    <w:nsid w:val="00000414"/>
    <w:multiLevelType w:val="multilevel"/>
    <w:tmpl w:val="FFFFFFFF"/>
    <w:lvl w:ilvl="0">
      <w:start w:val="18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9" w15:restartNumberingAfterBreak="0">
    <w:nsid w:val="00000415"/>
    <w:multiLevelType w:val="multilevel"/>
    <w:tmpl w:val="FFFFFFFF"/>
    <w:lvl w:ilvl="0">
      <w:start w:val="19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0" w15:restartNumberingAfterBreak="0">
    <w:nsid w:val="00000416"/>
    <w:multiLevelType w:val="multilevel"/>
    <w:tmpl w:val="FFFFFFFF"/>
    <w:lvl w:ilvl="0">
      <w:start w:val="20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4"/>
      </w:p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21" w15:restartNumberingAfterBreak="0">
    <w:nsid w:val="00000417"/>
    <w:multiLevelType w:val="multilevel"/>
    <w:tmpl w:val="FFFFFFFF"/>
    <w:lvl w:ilvl="0">
      <w:start w:val="21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2" w15:restartNumberingAfterBreak="0">
    <w:nsid w:val="00000418"/>
    <w:multiLevelType w:val="multilevel"/>
    <w:tmpl w:val="FFFFFFFF"/>
    <w:lvl w:ilvl="0">
      <w:start w:val="22"/>
      <w:numFmt w:val="decimal"/>
      <w:lvlText w:val="%1"/>
      <w:lvlJc w:val="left"/>
      <w:pPr>
        <w:ind w:left="1133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33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126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262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841" w:hanging="1136"/>
      </w:pPr>
    </w:lvl>
    <w:lvl w:ilvl="5">
      <w:numFmt w:val="bullet"/>
      <w:lvlText w:val="•"/>
      <w:lvlJc w:val="left"/>
      <w:pPr>
        <w:ind w:left="5632" w:hanging="1136"/>
      </w:pPr>
    </w:lvl>
    <w:lvl w:ilvl="6">
      <w:numFmt w:val="bullet"/>
      <w:lvlText w:val="•"/>
      <w:lvlJc w:val="left"/>
      <w:pPr>
        <w:ind w:left="6422" w:hanging="1136"/>
      </w:pPr>
    </w:lvl>
    <w:lvl w:ilvl="7">
      <w:numFmt w:val="bullet"/>
      <w:lvlText w:val="•"/>
      <w:lvlJc w:val="left"/>
      <w:pPr>
        <w:ind w:left="7213" w:hanging="1136"/>
      </w:pPr>
    </w:lvl>
    <w:lvl w:ilvl="8">
      <w:numFmt w:val="bullet"/>
      <w:lvlText w:val="•"/>
      <w:lvlJc w:val="left"/>
      <w:pPr>
        <w:ind w:left="8003" w:hanging="1136"/>
      </w:pPr>
    </w:lvl>
  </w:abstractNum>
  <w:abstractNum w:abstractNumId="23" w15:restartNumberingAfterBreak="0">
    <w:nsid w:val="00000419"/>
    <w:multiLevelType w:val="multilevel"/>
    <w:tmpl w:val="FFFFFFFF"/>
    <w:lvl w:ilvl="0">
      <w:start w:val="23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4" w15:restartNumberingAfterBreak="0">
    <w:nsid w:val="0000041A"/>
    <w:multiLevelType w:val="multilevel"/>
    <w:tmpl w:val="FFFFFFFF"/>
    <w:lvl w:ilvl="0">
      <w:start w:val="24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5" w15:restartNumberingAfterBreak="0">
    <w:nsid w:val="0658167E"/>
    <w:multiLevelType w:val="hybridMultilevel"/>
    <w:tmpl w:val="77E4C796"/>
    <w:lvl w:ilvl="0" w:tplc="FFFFFFFF">
      <w:start w:val="1"/>
      <w:numFmt w:val="lowerLetter"/>
      <w:lvlText w:val="%1)"/>
      <w:lvlJc w:val="left"/>
      <w:pPr>
        <w:ind w:left="2498" w:hanging="360"/>
      </w:pPr>
      <w:rPr>
        <w:rFonts w:ascii="Cambria Math" w:hAnsi="Cambria Math" w:cs="Cambria Math" w:hint="default"/>
      </w:rPr>
    </w:lvl>
    <w:lvl w:ilvl="1" w:tplc="FFFFFFFF" w:tentative="1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20312E5"/>
    <w:multiLevelType w:val="hybridMultilevel"/>
    <w:tmpl w:val="21D68F76"/>
    <w:lvl w:ilvl="0" w:tplc="03DC899E">
      <w:start w:val="1"/>
      <w:numFmt w:val="lowerLetter"/>
      <w:lvlText w:val="%1)"/>
      <w:lvlJc w:val="left"/>
      <w:pPr>
        <w:ind w:left="2498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3218" w:hanging="360"/>
      </w:pPr>
    </w:lvl>
    <w:lvl w:ilvl="2" w:tplc="0410001B" w:tentative="1">
      <w:start w:val="1"/>
      <w:numFmt w:val="lowerRoman"/>
      <w:lvlText w:val="%3."/>
      <w:lvlJc w:val="right"/>
      <w:pPr>
        <w:ind w:left="3938" w:hanging="180"/>
      </w:pPr>
    </w:lvl>
    <w:lvl w:ilvl="3" w:tplc="0410000F" w:tentative="1">
      <w:start w:val="1"/>
      <w:numFmt w:val="decimal"/>
      <w:lvlText w:val="%4."/>
      <w:lvlJc w:val="left"/>
      <w:pPr>
        <w:ind w:left="4658" w:hanging="360"/>
      </w:pPr>
    </w:lvl>
    <w:lvl w:ilvl="4" w:tplc="04100019" w:tentative="1">
      <w:start w:val="1"/>
      <w:numFmt w:val="lowerLetter"/>
      <w:lvlText w:val="%5."/>
      <w:lvlJc w:val="left"/>
      <w:pPr>
        <w:ind w:left="5378" w:hanging="360"/>
      </w:pPr>
    </w:lvl>
    <w:lvl w:ilvl="5" w:tplc="0410001B" w:tentative="1">
      <w:start w:val="1"/>
      <w:numFmt w:val="lowerRoman"/>
      <w:lvlText w:val="%6."/>
      <w:lvlJc w:val="right"/>
      <w:pPr>
        <w:ind w:left="6098" w:hanging="180"/>
      </w:pPr>
    </w:lvl>
    <w:lvl w:ilvl="6" w:tplc="0410000F" w:tentative="1">
      <w:start w:val="1"/>
      <w:numFmt w:val="decimal"/>
      <w:lvlText w:val="%7."/>
      <w:lvlJc w:val="left"/>
      <w:pPr>
        <w:ind w:left="6818" w:hanging="360"/>
      </w:pPr>
    </w:lvl>
    <w:lvl w:ilvl="7" w:tplc="04100019" w:tentative="1">
      <w:start w:val="1"/>
      <w:numFmt w:val="lowerLetter"/>
      <w:lvlText w:val="%8."/>
      <w:lvlJc w:val="left"/>
      <w:pPr>
        <w:ind w:left="7538" w:hanging="360"/>
      </w:pPr>
    </w:lvl>
    <w:lvl w:ilvl="8" w:tplc="0410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7" w15:restartNumberingAfterBreak="0">
    <w:nsid w:val="2B1803DC"/>
    <w:multiLevelType w:val="hybridMultilevel"/>
    <w:tmpl w:val="DD967348"/>
    <w:lvl w:ilvl="0" w:tplc="81180FF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3B53A6"/>
    <w:multiLevelType w:val="multilevel"/>
    <w:tmpl w:val="9054822E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24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29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9A7706F"/>
    <w:multiLevelType w:val="multilevel"/>
    <w:tmpl w:val="67FCC6F8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8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800"/>
      </w:pPr>
      <w:rPr>
        <w:rFonts w:hint="default"/>
      </w:rPr>
    </w:lvl>
  </w:abstractNum>
  <w:abstractNum w:abstractNumId="32" w15:restartNumberingAfterBreak="0">
    <w:nsid w:val="7076348A"/>
    <w:multiLevelType w:val="multilevel"/>
    <w:tmpl w:val="9AD6A554"/>
    <w:lvl w:ilvl="0">
      <w:start w:val="7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3" w15:restartNumberingAfterBreak="0">
    <w:nsid w:val="7EF67906"/>
    <w:multiLevelType w:val="multilevel"/>
    <w:tmpl w:val="FFFFFFFF"/>
    <w:lvl w:ilvl="0">
      <w:start w:val="1"/>
      <w:numFmt w:val="lowerLetter"/>
      <w:lvlText w:val="%1"/>
      <w:lvlJc w:val="left"/>
      <w:pPr>
        <w:ind w:left="695" w:hanging="484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052" w:hanging="484"/>
      </w:pPr>
      <w:rPr>
        <w:rFonts w:ascii="Arial" w:eastAsia="Times New Roman" w:hAnsi="Arial" w:cs="Arial" w:hint="default"/>
        <w:b/>
        <w:bCs/>
        <w:color w:val="auto"/>
        <w:spacing w:val="-4"/>
        <w:w w:val="100"/>
        <w:sz w:val="24"/>
        <w:szCs w:val="24"/>
      </w:rPr>
    </w:lvl>
    <w:lvl w:ilvl="2">
      <w:numFmt w:val="bullet"/>
      <w:lvlText w:val="•"/>
      <w:lvlJc w:val="left"/>
      <w:pPr>
        <w:ind w:left="2584" w:hanging="484"/>
      </w:pPr>
      <w:rPr>
        <w:rFonts w:hint="default"/>
      </w:rPr>
    </w:lvl>
    <w:lvl w:ilvl="3">
      <w:numFmt w:val="bullet"/>
      <w:lvlText w:val="•"/>
      <w:lvlJc w:val="left"/>
      <w:pPr>
        <w:ind w:left="3526" w:hanging="484"/>
      </w:pPr>
      <w:rPr>
        <w:rFonts w:hint="default"/>
      </w:rPr>
    </w:lvl>
    <w:lvl w:ilvl="4">
      <w:numFmt w:val="bullet"/>
      <w:lvlText w:val="•"/>
      <w:lvlJc w:val="left"/>
      <w:pPr>
        <w:ind w:left="4468" w:hanging="484"/>
      </w:pPr>
      <w:rPr>
        <w:rFonts w:hint="default"/>
      </w:rPr>
    </w:lvl>
    <w:lvl w:ilvl="5">
      <w:numFmt w:val="bullet"/>
      <w:lvlText w:val="•"/>
      <w:lvlJc w:val="left"/>
      <w:pPr>
        <w:ind w:left="5410" w:hanging="484"/>
      </w:pPr>
      <w:rPr>
        <w:rFonts w:hint="default"/>
      </w:rPr>
    </w:lvl>
    <w:lvl w:ilvl="6">
      <w:numFmt w:val="bullet"/>
      <w:lvlText w:val="•"/>
      <w:lvlJc w:val="left"/>
      <w:pPr>
        <w:ind w:left="6352" w:hanging="484"/>
      </w:pPr>
      <w:rPr>
        <w:rFonts w:hint="default"/>
      </w:rPr>
    </w:lvl>
    <w:lvl w:ilvl="7">
      <w:numFmt w:val="bullet"/>
      <w:lvlText w:val="•"/>
      <w:lvlJc w:val="left"/>
      <w:pPr>
        <w:ind w:left="7294" w:hanging="484"/>
      </w:pPr>
      <w:rPr>
        <w:rFonts w:hint="default"/>
      </w:rPr>
    </w:lvl>
    <w:lvl w:ilvl="8">
      <w:numFmt w:val="bullet"/>
      <w:lvlText w:val="•"/>
      <w:lvlJc w:val="left"/>
      <w:pPr>
        <w:ind w:left="8236" w:hanging="484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0"/>
  </w:num>
  <w:num w:numId="28">
    <w:abstractNumId w:val="26"/>
  </w:num>
  <w:num w:numId="29">
    <w:abstractNumId w:val="25"/>
  </w:num>
  <w:num w:numId="30">
    <w:abstractNumId w:val="32"/>
  </w:num>
  <w:num w:numId="31">
    <w:abstractNumId w:val="31"/>
  </w:num>
  <w:num w:numId="32">
    <w:abstractNumId w:val="28"/>
  </w:num>
  <w:num w:numId="33">
    <w:abstractNumId w:val="29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40"/>
    <w:rsid w:val="00000032"/>
    <w:rsid w:val="000165C2"/>
    <w:rsid w:val="00027366"/>
    <w:rsid w:val="00030B9A"/>
    <w:rsid w:val="00041CAA"/>
    <w:rsid w:val="000443EE"/>
    <w:rsid w:val="00044706"/>
    <w:rsid w:val="00054471"/>
    <w:rsid w:val="0006345E"/>
    <w:rsid w:val="000635AD"/>
    <w:rsid w:val="0006700F"/>
    <w:rsid w:val="00072FA9"/>
    <w:rsid w:val="000805FB"/>
    <w:rsid w:val="0008214D"/>
    <w:rsid w:val="00093211"/>
    <w:rsid w:val="00095F64"/>
    <w:rsid w:val="00096D42"/>
    <w:rsid w:val="000A6EB6"/>
    <w:rsid w:val="000B7CFD"/>
    <w:rsid w:val="000C7991"/>
    <w:rsid w:val="000D6011"/>
    <w:rsid w:val="000E34EB"/>
    <w:rsid w:val="000E6D4D"/>
    <w:rsid w:val="000F074B"/>
    <w:rsid w:val="000F18FC"/>
    <w:rsid w:val="000F38DE"/>
    <w:rsid w:val="00100D2D"/>
    <w:rsid w:val="00101185"/>
    <w:rsid w:val="00110C3C"/>
    <w:rsid w:val="00114594"/>
    <w:rsid w:val="001178E6"/>
    <w:rsid w:val="001213FA"/>
    <w:rsid w:val="00124CB5"/>
    <w:rsid w:val="0013058A"/>
    <w:rsid w:val="00132A0B"/>
    <w:rsid w:val="00140124"/>
    <w:rsid w:val="0014132A"/>
    <w:rsid w:val="00147616"/>
    <w:rsid w:val="00153823"/>
    <w:rsid w:val="00154F2F"/>
    <w:rsid w:val="00176456"/>
    <w:rsid w:val="00176999"/>
    <w:rsid w:val="00184B93"/>
    <w:rsid w:val="0019443E"/>
    <w:rsid w:val="001944A8"/>
    <w:rsid w:val="001A4D8F"/>
    <w:rsid w:val="001B1EEB"/>
    <w:rsid w:val="001C64F2"/>
    <w:rsid w:val="001D168D"/>
    <w:rsid w:val="001D1904"/>
    <w:rsid w:val="001E766A"/>
    <w:rsid w:val="001F594E"/>
    <w:rsid w:val="001F787F"/>
    <w:rsid w:val="002055D5"/>
    <w:rsid w:val="00215FF6"/>
    <w:rsid w:val="00222380"/>
    <w:rsid w:val="002249E8"/>
    <w:rsid w:val="002322E8"/>
    <w:rsid w:val="00232AD6"/>
    <w:rsid w:val="00240C27"/>
    <w:rsid w:val="002478BE"/>
    <w:rsid w:val="002503D5"/>
    <w:rsid w:val="002555E1"/>
    <w:rsid w:val="00287095"/>
    <w:rsid w:val="00291777"/>
    <w:rsid w:val="002A654A"/>
    <w:rsid w:val="002B025C"/>
    <w:rsid w:val="002B1F6F"/>
    <w:rsid w:val="002B5943"/>
    <w:rsid w:val="002B68A5"/>
    <w:rsid w:val="002C2A99"/>
    <w:rsid w:val="002D175E"/>
    <w:rsid w:val="002D3592"/>
    <w:rsid w:val="002D3C03"/>
    <w:rsid w:val="002D44BA"/>
    <w:rsid w:val="002E5055"/>
    <w:rsid w:val="002F1D77"/>
    <w:rsid w:val="002F2425"/>
    <w:rsid w:val="002F30DE"/>
    <w:rsid w:val="002F731B"/>
    <w:rsid w:val="003035A4"/>
    <w:rsid w:val="003055A9"/>
    <w:rsid w:val="00307136"/>
    <w:rsid w:val="00326CB0"/>
    <w:rsid w:val="00330A49"/>
    <w:rsid w:val="00332A63"/>
    <w:rsid w:val="00332FB7"/>
    <w:rsid w:val="00335ACE"/>
    <w:rsid w:val="00357EA1"/>
    <w:rsid w:val="00364437"/>
    <w:rsid w:val="00367320"/>
    <w:rsid w:val="0038576B"/>
    <w:rsid w:val="003A2DFE"/>
    <w:rsid w:val="003B7B1A"/>
    <w:rsid w:val="003C65A3"/>
    <w:rsid w:val="003C756E"/>
    <w:rsid w:val="003C7886"/>
    <w:rsid w:val="003D4028"/>
    <w:rsid w:val="003D62A5"/>
    <w:rsid w:val="003D6B19"/>
    <w:rsid w:val="003F14D4"/>
    <w:rsid w:val="003F4DEF"/>
    <w:rsid w:val="00401309"/>
    <w:rsid w:val="00417964"/>
    <w:rsid w:val="004658F3"/>
    <w:rsid w:val="00466EF5"/>
    <w:rsid w:val="00472843"/>
    <w:rsid w:val="0049252A"/>
    <w:rsid w:val="0049499A"/>
    <w:rsid w:val="00497D9E"/>
    <w:rsid w:val="004B20B9"/>
    <w:rsid w:val="004B3EB7"/>
    <w:rsid w:val="004B41CB"/>
    <w:rsid w:val="004B5CE0"/>
    <w:rsid w:val="004C2DCF"/>
    <w:rsid w:val="004C3006"/>
    <w:rsid w:val="004C3EB4"/>
    <w:rsid w:val="004C7C31"/>
    <w:rsid w:val="004D37C9"/>
    <w:rsid w:val="004D654D"/>
    <w:rsid w:val="004E2A0D"/>
    <w:rsid w:val="004E2BD5"/>
    <w:rsid w:val="004E3486"/>
    <w:rsid w:val="004E5FA0"/>
    <w:rsid w:val="004E68E1"/>
    <w:rsid w:val="004E71D4"/>
    <w:rsid w:val="004E7901"/>
    <w:rsid w:val="004F0C7E"/>
    <w:rsid w:val="004F5563"/>
    <w:rsid w:val="00516ED9"/>
    <w:rsid w:val="00517245"/>
    <w:rsid w:val="00524D34"/>
    <w:rsid w:val="005305A8"/>
    <w:rsid w:val="005306BD"/>
    <w:rsid w:val="00530AB6"/>
    <w:rsid w:val="00540590"/>
    <w:rsid w:val="00546330"/>
    <w:rsid w:val="00547B59"/>
    <w:rsid w:val="005542A4"/>
    <w:rsid w:val="005553B0"/>
    <w:rsid w:val="00556C3B"/>
    <w:rsid w:val="00557CA1"/>
    <w:rsid w:val="0056108D"/>
    <w:rsid w:val="00571D71"/>
    <w:rsid w:val="00572824"/>
    <w:rsid w:val="005736D3"/>
    <w:rsid w:val="005745BF"/>
    <w:rsid w:val="005815AE"/>
    <w:rsid w:val="00594D58"/>
    <w:rsid w:val="0059789D"/>
    <w:rsid w:val="005A3A38"/>
    <w:rsid w:val="005B177C"/>
    <w:rsid w:val="005B4086"/>
    <w:rsid w:val="005D1464"/>
    <w:rsid w:val="005D2D10"/>
    <w:rsid w:val="005D575E"/>
    <w:rsid w:val="005E1FF8"/>
    <w:rsid w:val="005E5757"/>
    <w:rsid w:val="005F00B1"/>
    <w:rsid w:val="005F4054"/>
    <w:rsid w:val="005F57D7"/>
    <w:rsid w:val="00602A66"/>
    <w:rsid w:val="00613BAC"/>
    <w:rsid w:val="00615BD4"/>
    <w:rsid w:val="00616255"/>
    <w:rsid w:val="00616BCD"/>
    <w:rsid w:val="00627EA5"/>
    <w:rsid w:val="00630981"/>
    <w:rsid w:val="00633156"/>
    <w:rsid w:val="00641820"/>
    <w:rsid w:val="00643653"/>
    <w:rsid w:val="0064494C"/>
    <w:rsid w:val="0064786A"/>
    <w:rsid w:val="006512EA"/>
    <w:rsid w:val="006576A3"/>
    <w:rsid w:val="00660948"/>
    <w:rsid w:val="00661B0D"/>
    <w:rsid w:val="0066368C"/>
    <w:rsid w:val="00663DBD"/>
    <w:rsid w:val="006670CD"/>
    <w:rsid w:val="0067042F"/>
    <w:rsid w:val="006759E1"/>
    <w:rsid w:val="00675C9D"/>
    <w:rsid w:val="00676306"/>
    <w:rsid w:val="00680C27"/>
    <w:rsid w:val="006836F5"/>
    <w:rsid w:val="0069372F"/>
    <w:rsid w:val="00697A8D"/>
    <w:rsid w:val="006A5DA1"/>
    <w:rsid w:val="006A6E9C"/>
    <w:rsid w:val="006A7006"/>
    <w:rsid w:val="006B1696"/>
    <w:rsid w:val="006B326D"/>
    <w:rsid w:val="006C25AA"/>
    <w:rsid w:val="006C34F4"/>
    <w:rsid w:val="006E76F1"/>
    <w:rsid w:val="00700A32"/>
    <w:rsid w:val="00700FD7"/>
    <w:rsid w:val="00701C91"/>
    <w:rsid w:val="0070270C"/>
    <w:rsid w:val="00711FA1"/>
    <w:rsid w:val="00713EED"/>
    <w:rsid w:val="007148F8"/>
    <w:rsid w:val="007335CB"/>
    <w:rsid w:val="00736205"/>
    <w:rsid w:val="00736809"/>
    <w:rsid w:val="00740B87"/>
    <w:rsid w:val="00742D8D"/>
    <w:rsid w:val="0074505B"/>
    <w:rsid w:val="00746034"/>
    <w:rsid w:val="00747C38"/>
    <w:rsid w:val="00750C67"/>
    <w:rsid w:val="007566E6"/>
    <w:rsid w:val="00756EC6"/>
    <w:rsid w:val="00764530"/>
    <w:rsid w:val="00772F7C"/>
    <w:rsid w:val="00776D84"/>
    <w:rsid w:val="0077728D"/>
    <w:rsid w:val="00781688"/>
    <w:rsid w:val="00782B8C"/>
    <w:rsid w:val="00784435"/>
    <w:rsid w:val="00791691"/>
    <w:rsid w:val="00792E30"/>
    <w:rsid w:val="007930B1"/>
    <w:rsid w:val="007A046C"/>
    <w:rsid w:val="007A389E"/>
    <w:rsid w:val="007A64A0"/>
    <w:rsid w:val="007A77CD"/>
    <w:rsid w:val="007B1097"/>
    <w:rsid w:val="007B6FB1"/>
    <w:rsid w:val="007C03D0"/>
    <w:rsid w:val="007C0B4D"/>
    <w:rsid w:val="007D203A"/>
    <w:rsid w:val="007F2D8E"/>
    <w:rsid w:val="007F39FB"/>
    <w:rsid w:val="007F49D7"/>
    <w:rsid w:val="007F54CF"/>
    <w:rsid w:val="007F5E2D"/>
    <w:rsid w:val="007F6978"/>
    <w:rsid w:val="00800D30"/>
    <w:rsid w:val="00802226"/>
    <w:rsid w:val="00811EC6"/>
    <w:rsid w:val="008166D7"/>
    <w:rsid w:val="00857047"/>
    <w:rsid w:val="00862F3A"/>
    <w:rsid w:val="00867F43"/>
    <w:rsid w:val="0087174C"/>
    <w:rsid w:val="008774D5"/>
    <w:rsid w:val="00877E3D"/>
    <w:rsid w:val="00880C51"/>
    <w:rsid w:val="00882A6B"/>
    <w:rsid w:val="008867C2"/>
    <w:rsid w:val="00892228"/>
    <w:rsid w:val="00892340"/>
    <w:rsid w:val="008A2E72"/>
    <w:rsid w:val="008A307F"/>
    <w:rsid w:val="008A60BE"/>
    <w:rsid w:val="008A7976"/>
    <w:rsid w:val="008C2FF3"/>
    <w:rsid w:val="008C3033"/>
    <w:rsid w:val="008C65DC"/>
    <w:rsid w:val="008D176C"/>
    <w:rsid w:val="008D6582"/>
    <w:rsid w:val="008D668B"/>
    <w:rsid w:val="008D7B66"/>
    <w:rsid w:val="008E2657"/>
    <w:rsid w:val="008F05C7"/>
    <w:rsid w:val="008F2331"/>
    <w:rsid w:val="008F2B11"/>
    <w:rsid w:val="008F4EB7"/>
    <w:rsid w:val="008F56E1"/>
    <w:rsid w:val="008F7938"/>
    <w:rsid w:val="009026B0"/>
    <w:rsid w:val="009044B2"/>
    <w:rsid w:val="009061E2"/>
    <w:rsid w:val="009105BB"/>
    <w:rsid w:val="00925375"/>
    <w:rsid w:val="0092705E"/>
    <w:rsid w:val="00936661"/>
    <w:rsid w:val="009367BA"/>
    <w:rsid w:val="00941F5F"/>
    <w:rsid w:val="0095341E"/>
    <w:rsid w:val="00957D5C"/>
    <w:rsid w:val="009712E6"/>
    <w:rsid w:val="00971789"/>
    <w:rsid w:val="0098210F"/>
    <w:rsid w:val="00992285"/>
    <w:rsid w:val="009944B3"/>
    <w:rsid w:val="009952F8"/>
    <w:rsid w:val="00996420"/>
    <w:rsid w:val="009B4056"/>
    <w:rsid w:val="009B686B"/>
    <w:rsid w:val="009C0372"/>
    <w:rsid w:val="009E0144"/>
    <w:rsid w:val="009E224C"/>
    <w:rsid w:val="009E22C8"/>
    <w:rsid w:val="009E45DA"/>
    <w:rsid w:val="009F0CEE"/>
    <w:rsid w:val="009F3F03"/>
    <w:rsid w:val="009F5BAC"/>
    <w:rsid w:val="00A02163"/>
    <w:rsid w:val="00A028A4"/>
    <w:rsid w:val="00A04205"/>
    <w:rsid w:val="00A04957"/>
    <w:rsid w:val="00A151E8"/>
    <w:rsid w:val="00A16A49"/>
    <w:rsid w:val="00A347F7"/>
    <w:rsid w:val="00A415F7"/>
    <w:rsid w:val="00A441B3"/>
    <w:rsid w:val="00A47E25"/>
    <w:rsid w:val="00A57AD5"/>
    <w:rsid w:val="00A67866"/>
    <w:rsid w:val="00A7236C"/>
    <w:rsid w:val="00A77014"/>
    <w:rsid w:val="00A8039F"/>
    <w:rsid w:val="00A821CF"/>
    <w:rsid w:val="00A83945"/>
    <w:rsid w:val="00A93081"/>
    <w:rsid w:val="00A9549E"/>
    <w:rsid w:val="00A97F36"/>
    <w:rsid w:val="00AA12DD"/>
    <w:rsid w:val="00AA2A2E"/>
    <w:rsid w:val="00AA483D"/>
    <w:rsid w:val="00AB78B6"/>
    <w:rsid w:val="00AC28FA"/>
    <w:rsid w:val="00AC3D90"/>
    <w:rsid w:val="00AC4C4B"/>
    <w:rsid w:val="00AC5324"/>
    <w:rsid w:val="00AD08F0"/>
    <w:rsid w:val="00AD2013"/>
    <w:rsid w:val="00AE200A"/>
    <w:rsid w:val="00AE3819"/>
    <w:rsid w:val="00AE46D9"/>
    <w:rsid w:val="00AF24DA"/>
    <w:rsid w:val="00AF2629"/>
    <w:rsid w:val="00AF3201"/>
    <w:rsid w:val="00AF627E"/>
    <w:rsid w:val="00B0051A"/>
    <w:rsid w:val="00B01B1A"/>
    <w:rsid w:val="00B021AD"/>
    <w:rsid w:val="00B0289D"/>
    <w:rsid w:val="00B13870"/>
    <w:rsid w:val="00B13AFC"/>
    <w:rsid w:val="00B15A78"/>
    <w:rsid w:val="00B2214D"/>
    <w:rsid w:val="00B2237B"/>
    <w:rsid w:val="00B33736"/>
    <w:rsid w:val="00B348ED"/>
    <w:rsid w:val="00B3786A"/>
    <w:rsid w:val="00B45CC3"/>
    <w:rsid w:val="00B467F0"/>
    <w:rsid w:val="00B64DB1"/>
    <w:rsid w:val="00B7567D"/>
    <w:rsid w:val="00B75C61"/>
    <w:rsid w:val="00B9186A"/>
    <w:rsid w:val="00B97B01"/>
    <w:rsid w:val="00BA65AA"/>
    <w:rsid w:val="00BD223E"/>
    <w:rsid w:val="00C0768A"/>
    <w:rsid w:val="00C22C47"/>
    <w:rsid w:val="00C22E24"/>
    <w:rsid w:val="00C242EF"/>
    <w:rsid w:val="00C316A7"/>
    <w:rsid w:val="00C42BF5"/>
    <w:rsid w:val="00C46CFF"/>
    <w:rsid w:val="00C5486E"/>
    <w:rsid w:val="00C71203"/>
    <w:rsid w:val="00C73272"/>
    <w:rsid w:val="00C7347D"/>
    <w:rsid w:val="00C74791"/>
    <w:rsid w:val="00C85CC5"/>
    <w:rsid w:val="00CB09EC"/>
    <w:rsid w:val="00CB3FD6"/>
    <w:rsid w:val="00CB4492"/>
    <w:rsid w:val="00CC002B"/>
    <w:rsid w:val="00CC1F4C"/>
    <w:rsid w:val="00CC6032"/>
    <w:rsid w:val="00CD64F2"/>
    <w:rsid w:val="00CE7207"/>
    <w:rsid w:val="00CF3FE5"/>
    <w:rsid w:val="00D006C0"/>
    <w:rsid w:val="00D019F5"/>
    <w:rsid w:val="00D02CB7"/>
    <w:rsid w:val="00D03882"/>
    <w:rsid w:val="00D058B6"/>
    <w:rsid w:val="00D116BC"/>
    <w:rsid w:val="00D12113"/>
    <w:rsid w:val="00D1247E"/>
    <w:rsid w:val="00D2098A"/>
    <w:rsid w:val="00D24CFA"/>
    <w:rsid w:val="00D40DC6"/>
    <w:rsid w:val="00D40E0D"/>
    <w:rsid w:val="00D461DE"/>
    <w:rsid w:val="00D5372F"/>
    <w:rsid w:val="00D54E6C"/>
    <w:rsid w:val="00D61E5E"/>
    <w:rsid w:val="00D6603A"/>
    <w:rsid w:val="00D67DB2"/>
    <w:rsid w:val="00D7410F"/>
    <w:rsid w:val="00D902A3"/>
    <w:rsid w:val="00D921A5"/>
    <w:rsid w:val="00D94153"/>
    <w:rsid w:val="00D9500B"/>
    <w:rsid w:val="00D96F45"/>
    <w:rsid w:val="00DA0708"/>
    <w:rsid w:val="00DA119A"/>
    <w:rsid w:val="00DA4C3B"/>
    <w:rsid w:val="00DA545E"/>
    <w:rsid w:val="00DA60FB"/>
    <w:rsid w:val="00DB23C6"/>
    <w:rsid w:val="00DC77BA"/>
    <w:rsid w:val="00DD4D20"/>
    <w:rsid w:val="00DE57D5"/>
    <w:rsid w:val="00DE5962"/>
    <w:rsid w:val="00DF550B"/>
    <w:rsid w:val="00E0172F"/>
    <w:rsid w:val="00E10668"/>
    <w:rsid w:val="00E12830"/>
    <w:rsid w:val="00E1379D"/>
    <w:rsid w:val="00E158F1"/>
    <w:rsid w:val="00E17E82"/>
    <w:rsid w:val="00E27625"/>
    <w:rsid w:val="00E31711"/>
    <w:rsid w:val="00E5200D"/>
    <w:rsid w:val="00E5489D"/>
    <w:rsid w:val="00E6242B"/>
    <w:rsid w:val="00E76475"/>
    <w:rsid w:val="00E82432"/>
    <w:rsid w:val="00E9116E"/>
    <w:rsid w:val="00EA571E"/>
    <w:rsid w:val="00EA5AE4"/>
    <w:rsid w:val="00EB27FC"/>
    <w:rsid w:val="00EC17CA"/>
    <w:rsid w:val="00EC2D6F"/>
    <w:rsid w:val="00EC3B6B"/>
    <w:rsid w:val="00EC40B1"/>
    <w:rsid w:val="00EC5A60"/>
    <w:rsid w:val="00EC6DF0"/>
    <w:rsid w:val="00EC7280"/>
    <w:rsid w:val="00ED57FB"/>
    <w:rsid w:val="00EE784E"/>
    <w:rsid w:val="00EF0BF8"/>
    <w:rsid w:val="00F04340"/>
    <w:rsid w:val="00F07871"/>
    <w:rsid w:val="00F13BA6"/>
    <w:rsid w:val="00F30CC6"/>
    <w:rsid w:val="00F33428"/>
    <w:rsid w:val="00F37977"/>
    <w:rsid w:val="00F46644"/>
    <w:rsid w:val="00F511FD"/>
    <w:rsid w:val="00F534FC"/>
    <w:rsid w:val="00F56416"/>
    <w:rsid w:val="00F56A7D"/>
    <w:rsid w:val="00F65DF2"/>
    <w:rsid w:val="00F73E4B"/>
    <w:rsid w:val="00F74D86"/>
    <w:rsid w:val="00F87A07"/>
    <w:rsid w:val="00F932EA"/>
    <w:rsid w:val="00FA5EBC"/>
    <w:rsid w:val="00FB6A7A"/>
    <w:rsid w:val="00FB763D"/>
    <w:rsid w:val="00FC708D"/>
    <w:rsid w:val="00FC7EE9"/>
    <w:rsid w:val="00FD7D20"/>
    <w:rsid w:val="00FD7F20"/>
    <w:rsid w:val="00FE1237"/>
    <w:rsid w:val="00FF272C"/>
    <w:rsid w:val="00FF37FC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C5004"/>
  <w14:defaultImageDpi w14:val="96"/>
  <w15:docId w15:val="{4C1DCF1B-668D-4805-A46C-9B03C39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2243" w:right="2221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Arial" w:hAnsi="Arial" w:cs="Arial"/>
    </w:rPr>
  </w:style>
  <w:style w:type="paragraph" w:styleId="Paragrafoelenco">
    <w:name w:val="List Paragraph"/>
    <w:basedOn w:val="Normale"/>
    <w:uiPriority w:val="1"/>
    <w:qFormat/>
    <w:pPr>
      <w:spacing w:before="94"/>
      <w:ind w:left="590" w:hanging="362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0434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C85CC5"/>
    <w:pPr>
      <w:widowControl/>
      <w:tabs>
        <w:tab w:val="center" w:pos="4819"/>
        <w:tab w:val="right" w:pos="9638"/>
      </w:tabs>
      <w:autoSpaceDE/>
      <w:autoSpaceDN/>
      <w:adjustRightInd/>
    </w:pPr>
    <w:rPr>
      <w:rFonts w:ascii="Arial Narrow" w:hAnsi="Arial Narrow" w:cs="Mangal"/>
      <w:kern w:val="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5CC5"/>
    <w:rPr>
      <w:rFonts w:ascii="Arial Narrow" w:hAnsi="Arial Narrow" w:cs="Mangal"/>
      <w:kern w:val="2"/>
      <w:lang w:val="x-none" w:eastAsia="en-US"/>
    </w:rPr>
  </w:style>
  <w:style w:type="table" w:styleId="Grigliatabella">
    <w:name w:val="Table Grid"/>
    <w:basedOn w:val="Tabellanormale"/>
    <w:uiPriority w:val="39"/>
    <w:rsid w:val="00C85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2D175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D175E"/>
    <w:pPr>
      <w:widowControl/>
      <w:autoSpaceDE/>
      <w:autoSpaceDN/>
      <w:adjustRightInd/>
      <w:spacing w:after="160"/>
    </w:pPr>
    <w:rPr>
      <w:rFonts w:ascii="Arial Narrow" w:eastAsia="Calibri" w:hAnsi="Arial Narrow" w:cs="Mangal"/>
      <w:kern w:val="2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D175E"/>
    <w:rPr>
      <w:rFonts w:ascii="Arial Narrow" w:eastAsia="Calibri" w:hAnsi="Arial Narrow" w:cs="Mangal"/>
      <w:kern w:val="2"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3857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76B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1379D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b/>
      <w:bCs/>
      <w:kern w:val="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1379D"/>
    <w:rPr>
      <w:rFonts w:ascii="Arial" w:eastAsia="Calibri" w:hAnsi="Arial" w:cs="Arial"/>
      <w:b/>
      <w:bCs/>
      <w:kern w:val="2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072FA9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27B08-E760-4688-9E68-AF58B4B7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Luca Ferrara</dc:creator>
  <cp:keywords/>
  <dc:description/>
  <cp:lastModifiedBy>Monica Cerulli</cp:lastModifiedBy>
  <cp:revision>3</cp:revision>
  <cp:lastPrinted>2026-05-20T08:53:00Z</cp:lastPrinted>
  <dcterms:created xsi:type="dcterms:W3CDTF">2026-05-19T09:49:00Z</dcterms:created>
  <dcterms:modified xsi:type="dcterms:W3CDTF">2026-05-20T09:08:00Z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</vt:lpwstr>
  </property>
</Properties>
</file>